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1956C" w14:textId="77777777" w:rsidR="00CC0C51" w:rsidRPr="00464E14" w:rsidRDefault="00CC0C51" w:rsidP="00464E14">
      <w:pPr>
        <w:spacing w:line="276" w:lineRule="auto"/>
        <w:jc w:val="right"/>
        <w:rPr>
          <w:rFonts w:asciiTheme="majorHAnsi" w:hAnsiTheme="majorHAnsi" w:cs="Times New Roman"/>
          <w:b/>
          <w:szCs w:val="22"/>
          <w:lang w:val="ro-RO"/>
        </w:rPr>
      </w:pPr>
    </w:p>
    <w:p w14:paraId="485E122C" w14:textId="77777777" w:rsidR="006A46F5" w:rsidRPr="00464E14" w:rsidRDefault="006A46F5" w:rsidP="00464E14">
      <w:pPr>
        <w:spacing w:line="276" w:lineRule="auto"/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</w:pPr>
      <w:bookmarkStart w:id="0" w:name="_Hlk5109785"/>
    </w:p>
    <w:p w14:paraId="5BEBF5D4" w14:textId="77777777" w:rsidR="006A46F5" w:rsidRPr="00464E14" w:rsidRDefault="00464E14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 xml:space="preserve"> </w:t>
      </w:r>
      <w:r w:rsidR="006A46F5"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Operator economic</w:t>
      </w:r>
    </w:p>
    <w:p w14:paraId="0642A9AD" w14:textId="20399691" w:rsidR="00937203" w:rsidRPr="00464E14" w:rsidRDefault="00464E14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</w:t>
      </w:r>
      <w:r w:rsidR="00937203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>________________</w:t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="002405D7"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ab/>
      </w:r>
      <w:r w:rsidRPr="00464E14">
        <w:rPr>
          <w:rFonts w:asciiTheme="majorHAnsi" w:eastAsia="Calibri" w:hAnsiTheme="majorHAnsi" w:cs="Times New Roman"/>
          <w:b/>
          <w:kern w:val="0"/>
          <w:szCs w:val="22"/>
          <w:lang w:val="ro-RO" w:eastAsia="en-US" w:bidi="ar-SA"/>
        </w:rPr>
        <w:t xml:space="preserve">                            </w:t>
      </w:r>
      <w:r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FORMULAR</w:t>
      </w:r>
      <w:r w:rsidR="00937203" w:rsidRPr="00464E14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 xml:space="preserve"> </w:t>
      </w:r>
      <w:r w:rsidR="009515A0">
        <w:rPr>
          <w:rFonts w:asciiTheme="majorHAnsi" w:eastAsia="Calibri" w:hAnsiTheme="majorHAnsi" w:cs="Arial"/>
          <w:b/>
          <w:kern w:val="0"/>
          <w:szCs w:val="22"/>
          <w:lang w:val="ro-RO" w:eastAsia="en-US" w:bidi="ar-SA"/>
        </w:rPr>
        <w:t>9</w:t>
      </w:r>
    </w:p>
    <w:p w14:paraId="4673F54A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denumire</w:t>
      </w:r>
      <w:r w:rsidR="006A46F5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a/numele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)</w:t>
      </w:r>
    </w:p>
    <w:bookmarkEnd w:id="0"/>
    <w:p w14:paraId="6995EE7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37EB7D71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03822D4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649D037E" w14:textId="77777777" w:rsidR="00937203" w:rsidRPr="00464E14" w:rsidRDefault="00986B93" w:rsidP="00464E14">
      <w:pPr>
        <w:spacing w:line="276" w:lineRule="auto"/>
        <w:jc w:val="center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Declarație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pe proprie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răspundere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privind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partea/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părțile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tehnică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și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/sau din propunerea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financiară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declarate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confidențiale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, clasificate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sau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protejate de un drept de proprietate</w:t>
      </w:r>
      <w:r w:rsidR="0051444F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 xml:space="preserve"> </w:t>
      </w:r>
      <w:r w:rsidR="00937203" w:rsidRPr="00464E14"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  <w:t>intelectuală</w:t>
      </w:r>
    </w:p>
    <w:p w14:paraId="769BE8DD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56415C4C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b/>
          <w:bCs/>
          <w:kern w:val="0"/>
          <w:szCs w:val="22"/>
          <w:lang w:val="ro-RO" w:eastAsia="en-US" w:bidi="ar-SA"/>
        </w:rPr>
      </w:pPr>
    </w:p>
    <w:p w14:paraId="247EACBF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kern w:val="0"/>
          <w:szCs w:val="22"/>
          <w:lang w:val="ro-RO" w:eastAsia="en-US" w:bidi="ar-SA"/>
        </w:rPr>
        <w:t>Către ________________________________</w:t>
      </w:r>
    </w:p>
    <w:p w14:paraId="2AB5ECC3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(denumirea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autorității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contractante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="00986B93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și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adresa</w:t>
      </w:r>
      <w:r w:rsidR="0011650B"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 xml:space="preserve"> </w:t>
      </w:r>
      <w:r w:rsidRPr="00464E14"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  <w:t>completă)</w:t>
      </w:r>
    </w:p>
    <w:p w14:paraId="2048B25C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FEF2BC5" w14:textId="77777777" w:rsidR="00937203" w:rsidRPr="00464E14" w:rsidRDefault="00937203" w:rsidP="00464E14">
      <w:pPr>
        <w:spacing w:line="276" w:lineRule="auto"/>
        <w:rPr>
          <w:rFonts w:asciiTheme="majorHAnsi" w:eastAsia="Calibri" w:hAnsiTheme="majorHAnsi" w:cs="Arial"/>
          <w:i/>
          <w:iCs/>
          <w:kern w:val="0"/>
          <w:szCs w:val="22"/>
          <w:lang w:val="ro-RO" w:eastAsia="en-US" w:bidi="ar-SA"/>
        </w:rPr>
      </w:pPr>
    </w:p>
    <w:p w14:paraId="16682CE3" w14:textId="77777777" w:rsidR="00763177" w:rsidRPr="00763177" w:rsidRDefault="00763177" w:rsidP="00763177">
      <w:pPr>
        <w:spacing w:line="276" w:lineRule="auto"/>
        <w:jc w:val="both"/>
        <w:rPr>
          <w:rFonts w:ascii="Cambria" w:eastAsia="Calibri" w:hAnsi="Cambria" w:cs="Calibri"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kern w:val="0"/>
          <w:szCs w:val="22"/>
          <w:lang w:val="ro-RO" w:eastAsia="en-US" w:bidi="ar-SA"/>
        </w:rPr>
        <w:t>Subsemnatul, reprezentant împuternicit al …………………………. (</w:t>
      </w: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>denumirea/numele societății ofertante)</w:t>
      </w:r>
      <w:r w:rsidRPr="00763177">
        <w:rPr>
          <w:rFonts w:ascii="Cambria" w:eastAsia="Calibri" w:hAnsi="Cambria" w:cs="Calibri"/>
          <w:iCs/>
          <w:kern w:val="0"/>
          <w:szCs w:val="22"/>
          <w:lang w:val="ro-RO" w:eastAsia="en-US" w:bidi="ar-SA"/>
        </w:rPr>
        <w:t>,  declar pe propria răspundere, că pentru atribuirea contractului de achiziție publică având ca obiect…………………………. (</w:t>
      </w: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>denumirea contractului de achiziție publică)</w:t>
      </w:r>
      <w:r w:rsidRPr="00763177">
        <w:rPr>
          <w:rFonts w:ascii="Cambria" w:eastAsia="Calibri" w:hAnsi="Cambria" w:cs="Calibri"/>
          <w:iCs/>
          <w:kern w:val="0"/>
          <w:szCs w:val="22"/>
          <w:lang w:val="ro-RO" w:eastAsia="en-US" w:bidi="ar-SA"/>
        </w:rPr>
        <w:t xml:space="preserve">, aplicată de …………… </w:t>
      </w: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>(entitatea contractantă)</w:t>
      </w:r>
      <w:r w:rsidRPr="00763177">
        <w:rPr>
          <w:rFonts w:ascii="Cambria" w:eastAsia="Calibri" w:hAnsi="Cambria" w:cs="Calibri"/>
          <w:iCs/>
          <w:kern w:val="0"/>
          <w:szCs w:val="22"/>
          <w:lang w:val="ro-RO" w:eastAsia="en-US" w:bidi="ar-SA"/>
        </w:rPr>
        <w:t xml:space="preserve">, conf. </w:t>
      </w:r>
      <w:r w:rsidRPr="00763177">
        <w:rPr>
          <w:rFonts w:ascii="Cambria" w:eastAsia="Calibri" w:hAnsi="Cambria" w:cs="Calibri"/>
          <w:b/>
          <w:bCs/>
          <w:iCs/>
          <w:kern w:val="0"/>
          <w:szCs w:val="22"/>
          <w:lang w:val="ro-RO" w:eastAsia="en-US" w:bidi="ar-SA"/>
        </w:rPr>
        <w:t xml:space="preserve">art. 70 alin (4) </w:t>
      </w:r>
      <w:r w:rsidRPr="00763177">
        <w:rPr>
          <w:rFonts w:ascii="Cambria" w:eastAsia="Calibri" w:hAnsi="Cambria" w:cs="Calibri"/>
          <w:bCs/>
          <w:iCs/>
          <w:kern w:val="0"/>
          <w:szCs w:val="22"/>
          <w:lang w:val="ro-RO" w:eastAsia="en-US" w:bidi="ar-SA"/>
        </w:rPr>
        <w:t xml:space="preserve">din </w:t>
      </w:r>
      <w:r w:rsidRPr="00763177">
        <w:rPr>
          <w:rFonts w:ascii="Cambria" w:eastAsia="Calibri" w:hAnsi="Cambria" w:cs="Calibri"/>
          <w:b/>
          <w:bCs/>
          <w:iCs/>
          <w:kern w:val="0"/>
          <w:szCs w:val="22"/>
          <w:lang w:val="ro-RO" w:eastAsia="en-US" w:bidi="ar-SA"/>
        </w:rPr>
        <w:t>Legea</w:t>
      </w:r>
      <w:r w:rsidRPr="00763177">
        <w:rPr>
          <w:rFonts w:ascii="Cambria" w:eastAsia="Calibri" w:hAnsi="Cambria" w:cs="Calibri"/>
          <w:bCs/>
          <w:iCs/>
          <w:kern w:val="0"/>
          <w:szCs w:val="22"/>
          <w:lang w:val="ro-RO" w:eastAsia="en-US" w:bidi="ar-SA"/>
        </w:rPr>
        <w:t xml:space="preserve"> </w:t>
      </w:r>
      <w:r w:rsidRPr="00763177">
        <w:rPr>
          <w:rFonts w:ascii="Cambria" w:eastAsia="Calibri" w:hAnsi="Cambria" w:cs="Calibri"/>
          <w:b/>
          <w:bCs/>
          <w:iCs/>
          <w:kern w:val="0"/>
          <w:szCs w:val="22"/>
          <w:lang w:val="ro-RO" w:eastAsia="en-US" w:bidi="ar-SA"/>
        </w:rPr>
        <w:t xml:space="preserve">nr. 99/2016 modificată prin Legea 208/2022 </w:t>
      </w:r>
      <w:r w:rsidRPr="00763177">
        <w:rPr>
          <w:rFonts w:ascii="Cambria" w:eastAsia="Calibri" w:hAnsi="Cambria" w:cs="Calibri"/>
          <w:bCs/>
          <w:iCs/>
          <w:kern w:val="0"/>
          <w:szCs w:val="22"/>
          <w:lang w:val="ro-RO" w:eastAsia="en-US" w:bidi="ar-SA"/>
        </w:rPr>
        <w:t>achizițiile sectoriale</w:t>
      </w:r>
      <w:r w:rsidRPr="00763177">
        <w:rPr>
          <w:rFonts w:ascii="Cambria" w:eastAsia="Calibri" w:hAnsi="Cambria" w:cs="Calibri"/>
          <w:iCs/>
          <w:kern w:val="0"/>
          <w:szCs w:val="22"/>
          <w:lang w:val="ro-RO" w:eastAsia="en-US" w:bidi="ar-SA"/>
        </w:rPr>
        <w:t xml:space="preserve">, informații din propunerea tehnică și/sau din propunerea financiară sunt confidențiale, clasificate sau sunt protejate de un drept de proprietate intelectuală, în baza legislației aplicabile.  </w:t>
      </w:r>
    </w:p>
    <w:p w14:paraId="358EB271" w14:textId="77777777" w:rsidR="00763177" w:rsidRPr="00763177" w:rsidRDefault="00763177" w:rsidP="00763177">
      <w:pPr>
        <w:spacing w:line="276" w:lineRule="auto"/>
        <w:jc w:val="both"/>
        <w:rPr>
          <w:rFonts w:ascii="Cambria" w:eastAsia="Calibri" w:hAnsi="Cambria" w:cs="Calibri"/>
          <w:iCs/>
          <w:kern w:val="0"/>
          <w:szCs w:val="22"/>
          <w:lang w:val="ro-RO" w:eastAsia="en-US" w:bidi="ar-SA"/>
        </w:rPr>
      </w:pPr>
    </w:p>
    <w:p w14:paraId="3E6078CF" w14:textId="77777777" w:rsidR="00763177" w:rsidRPr="00763177" w:rsidRDefault="00763177" w:rsidP="00763177">
      <w:pPr>
        <w:numPr>
          <w:ilvl w:val="0"/>
          <w:numId w:val="33"/>
        </w:numPr>
        <w:spacing w:line="276" w:lineRule="auto"/>
        <w:contextualSpacing/>
        <w:jc w:val="both"/>
        <w:rPr>
          <w:rFonts w:ascii="Cambria" w:eastAsia="Calibri" w:hAnsi="Cambria" w:cs="Calibri"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kern w:val="0"/>
          <w:szCs w:val="22"/>
          <w:lang w:val="ro-RO" w:eastAsia="en-US" w:bidi="ar-SA"/>
        </w:rPr>
        <w:t>Oferta tehnică…………………</w:t>
      </w:r>
    </w:p>
    <w:p w14:paraId="16077C49" w14:textId="77777777" w:rsidR="00763177" w:rsidRPr="00763177" w:rsidRDefault="00763177" w:rsidP="00763177">
      <w:pPr>
        <w:numPr>
          <w:ilvl w:val="0"/>
          <w:numId w:val="33"/>
        </w:numPr>
        <w:spacing w:line="276" w:lineRule="auto"/>
        <w:contextualSpacing/>
        <w:jc w:val="both"/>
        <w:rPr>
          <w:rFonts w:ascii="Cambria" w:eastAsia="Calibri" w:hAnsi="Cambria" w:cs="Calibri"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kern w:val="0"/>
          <w:szCs w:val="22"/>
          <w:lang w:val="ro-RO" w:eastAsia="en-US" w:bidi="ar-SA"/>
        </w:rPr>
        <w:t>Oferta financiară…………………</w:t>
      </w:r>
    </w:p>
    <w:p w14:paraId="3837C341" w14:textId="77777777" w:rsidR="00763177" w:rsidRPr="00763177" w:rsidRDefault="00763177" w:rsidP="00763177">
      <w:pPr>
        <w:spacing w:line="276" w:lineRule="auto"/>
        <w:ind w:left="720"/>
        <w:contextualSpacing/>
        <w:jc w:val="both"/>
        <w:rPr>
          <w:rFonts w:ascii="Cambria" w:eastAsia="Calibri" w:hAnsi="Cambria" w:cs="Calibri"/>
          <w:kern w:val="0"/>
          <w:szCs w:val="22"/>
          <w:lang w:val="ro-RO" w:eastAsia="en-US" w:bidi="ar-SA"/>
        </w:rPr>
      </w:pPr>
    </w:p>
    <w:p w14:paraId="4E4A5A12" w14:textId="77777777" w:rsidR="00763177" w:rsidRPr="00763177" w:rsidRDefault="00763177" w:rsidP="00763177">
      <w:pPr>
        <w:spacing w:line="276" w:lineRule="auto"/>
        <w:ind w:left="720"/>
        <w:contextualSpacing/>
        <w:jc w:val="both"/>
        <w:rPr>
          <w:rFonts w:ascii="Cambria" w:eastAsia="Calibri" w:hAnsi="Cambria" w:cs="Calibri"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kern w:val="0"/>
          <w:szCs w:val="22"/>
          <w:lang w:val="ro-RO" w:eastAsia="en-US" w:bidi="ar-SA"/>
        </w:rPr>
        <w:t>Subsemnatul, declară………………………………………………………………….</w:t>
      </w:r>
    </w:p>
    <w:p w14:paraId="156E4CFE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kern w:val="0"/>
          <w:szCs w:val="22"/>
          <w:lang w:val="ro-RO" w:eastAsia="en-US" w:bidi="ar-SA"/>
        </w:rPr>
      </w:pPr>
    </w:p>
    <w:p w14:paraId="438C67B1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kern w:val="0"/>
          <w:szCs w:val="22"/>
          <w:lang w:val="ro-RO" w:eastAsia="en-US" w:bidi="ar-SA"/>
        </w:rPr>
      </w:pPr>
    </w:p>
    <w:p w14:paraId="7C72CCB6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kern w:val="0"/>
          <w:szCs w:val="22"/>
          <w:lang w:val="ro-RO" w:eastAsia="en-US" w:bidi="ar-SA"/>
        </w:rPr>
      </w:pPr>
    </w:p>
    <w:p w14:paraId="5B245308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kern w:val="0"/>
          <w:szCs w:val="22"/>
          <w:lang w:val="ro-RO" w:eastAsia="en-US" w:bidi="ar-SA"/>
        </w:rPr>
        <w:t xml:space="preserve">                                                                                          ...............................................</w:t>
      </w:r>
    </w:p>
    <w:p w14:paraId="1B924FEC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kern w:val="0"/>
          <w:szCs w:val="22"/>
          <w:lang w:val="ro-RO" w:eastAsia="en-US" w:bidi="ar-SA"/>
        </w:rPr>
        <w:t xml:space="preserve">Data completării                                            </w:t>
      </w: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>(numele și prenumele reprezentantului legal)</w:t>
      </w:r>
    </w:p>
    <w:p w14:paraId="5710C76E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>..................................</w:t>
      </w:r>
    </w:p>
    <w:p w14:paraId="39BFB7BB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(semnătura reprezentantului legal)</w:t>
      </w:r>
    </w:p>
    <w:p w14:paraId="0AF84293" w14:textId="77777777" w:rsidR="00763177" w:rsidRPr="00763177" w:rsidRDefault="00763177" w:rsidP="00763177">
      <w:pPr>
        <w:spacing w:line="276" w:lineRule="auto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    ................................................</w:t>
      </w:r>
    </w:p>
    <w:p w14:paraId="711EB95F" w14:textId="77777777" w:rsidR="00763177" w:rsidRP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 xml:space="preserve">                                                                                     </w:t>
      </w:r>
    </w:p>
    <w:p w14:paraId="47FE9A67" w14:textId="77777777" w:rsid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</w:p>
    <w:p w14:paraId="0D531310" w14:textId="77777777" w:rsid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</w:p>
    <w:p w14:paraId="27B88F78" w14:textId="77777777" w:rsid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</w:p>
    <w:p w14:paraId="2684D462" w14:textId="77777777" w:rsid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</w:p>
    <w:p w14:paraId="0446051B" w14:textId="77777777" w:rsid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</w:p>
    <w:p w14:paraId="36BBB4F7" w14:textId="77777777" w:rsid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</w:p>
    <w:p w14:paraId="42BA65A7" w14:textId="0D3EA139" w:rsidR="00763177" w:rsidRP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</w:pPr>
      <w:r w:rsidRPr="00763177">
        <w:rPr>
          <w:rFonts w:ascii="Cambria" w:eastAsia="Calibri" w:hAnsi="Cambria" w:cs="Calibri"/>
          <w:i/>
          <w:iCs/>
          <w:kern w:val="0"/>
          <w:szCs w:val="22"/>
          <w:lang w:val="ro-RO" w:eastAsia="en-US" w:bidi="ar-SA"/>
        </w:rPr>
        <w:t>Notă!</w:t>
      </w:r>
    </w:p>
    <w:p w14:paraId="03DA8021" w14:textId="77777777" w:rsidR="00763177" w:rsidRPr="00763177" w:rsidRDefault="00763177" w:rsidP="00763177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color w:val="000000"/>
          <w:kern w:val="0"/>
          <w:sz w:val="24"/>
          <w:lang w:val="ro-RO" w:eastAsia="en-US" w:bidi="ar-SA"/>
        </w:rPr>
      </w:pPr>
      <w:r w:rsidRPr="00763177">
        <w:rPr>
          <w:rFonts w:ascii="Cambria" w:eastAsia="Calibri" w:hAnsi="Cambria" w:cs="Calibri"/>
          <w:b/>
          <w:bCs/>
          <w:color w:val="000000"/>
          <w:kern w:val="0"/>
          <w:sz w:val="24"/>
          <w:szCs w:val="22"/>
          <w:lang w:val="ro-RO" w:eastAsia="en-US" w:bidi="ar-SA"/>
        </w:rPr>
        <w:t xml:space="preserve">Conform </w:t>
      </w:r>
      <w:r w:rsidRPr="00763177">
        <w:rPr>
          <w:rFonts w:ascii="Cambria" w:eastAsia="Calibri" w:hAnsi="Cambria" w:cs="Calibri"/>
          <w:b/>
          <w:bCs/>
          <w:iCs/>
          <w:color w:val="000000"/>
          <w:kern w:val="0"/>
          <w:sz w:val="24"/>
          <w:szCs w:val="22"/>
          <w:lang w:val="ro-RO" w:eastAsia="en-US" w:bidi="ar-SA"/>
        </w:rPr>
        <w:t>Legii</w:t>
      </w:r>
      <w:r w:rsidRPr="00763177">
        <w:rPr>
          <w:rFonts w:ascii="Cambria" w:eastAsia="Calibri" w:hAnsi="Cambria" w:cs="Calibri"/>
          <w:bCs/>
          <w:iCs/>
          <w:color w:val="000000"/>
          <w:kern w:val="0"/>
          <w:sz w:val="24"/>
          <w:szCs w:val="22"/>
          <w:lang w:val="ro-RO" w:eastAsia="en-US" w:bidi="ar-SA"/>
        </w:rPr>
        <w:t xml:space="preserve"> </w:t>
      </w:r>
      <w:r w:rsidRPr="00763177">
        <w:rPr>
          <w:rFonts w:ascii="Cambria" w:eastAsia="Calibri" w:hAnsi="Cambria" w:cs="Calibri"/>
          <w:b/>
          <w:bCs/>
          <w:iCs/>
          <w:color w:val="000000"/>
          <w:kern w:val="0"/>
          <w:sz w:val="24"/>
          <w:szCs w:val="22"/>
          <w:lang w:val="ro-RO" w:eastAsia="en-US" w:bidi="ar-SA"/>
        </w:rPr>
        <w:t xml:space="preserve">nr. 99/2016 modificată prin Legea 208/2022 </w:t>
      </w:r>
      <w:r w:rsidRPr="00763177">
        <w:rPr>
          <w:rFonts w:ascii="Cambria" w:eastAsia="Calibri" w:hAnsi="Cambria" w:cs="Calibri"/>
          <w:b/>
          <w:bCs/>
          <w:color w:val="000000"/>
          <w:kern w:val="0"/>
          <w:sz w:val="24"/>
          <w:szCs w:val="22"/>
          <w:lang w:val="ro-RO" w:eastAsia="en-US" w:bidi="ar-SA"/>
        </w:rPr>
        <w:t>- Art. 70. -</w:t>
      </w:r>
      <w:r w:rsidRPr="00763177">
        <w:rPr>
          <w:rFonts w:ascii="Cambria" w:eastAsia="Calibri" w:hAnsi="Cambria" w:cs="Calibri"/>
          <w:b/>
          <w:bCs/>
          <w:kern w:val="0"/>
          <w:szCs w:val="22"/>
          <w:lang w:val="ro-RO" w:eastAsia="en-US" w:bidi="ar-SA"/>
        </w:rPr>
        <w:t>(4)</w:t>
      </w:r>
      <w:r w:rsidRPr="00763177">
        <w:rPr>
          <w:rFonts w:ascii="Cambria" w:eastAsia="Calibri" w:hAnsi="Cambria" w:cs="Calibri"/>
          <w:b/>
          <w:bCs/>
          <w:color w:val="FF7F50"/>
          <w:kern w:val="0"/>
          <w:szCs w:val="22"/>
          <w:lang w:val="ro-RO" w:eastAsia="en-US" w:bidi="ar-SA"/>
        </w:rPr>
        <w:t xml:space="preserve"> </w:t>
      </w:r>
    </w:p>
    <w:p w14:paraId="21207FA6" w14:textId="17223572" w:rsidR="001E3356" w:rsidRPr="00464E14" w:rsidRDefault="00763177" w:rsidP="00464E1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Style w:val="l5def3"/>
          <w:rFonts w:asciiTheme="majorHAnsi" w:hAnsiTheme="majorHAnsi" w:cs="Times New Roman"/>
          <w:sz w:val="22"/>
          <w:szCs w:val="22"/>
          <w:lang w:val="ro-RO"/>
        </w:rPr>
      </w:pPr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Operatorii economici indică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şi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 dovedesc în cuprinsul ofertei care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informaţii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 din propunerea tehnică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şi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/sau fundamentări/justificări de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preţ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/cost sunt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confidenţiale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 întrucât sunt: date cu caracter personal, secrete tehnice sau comerciale sau sunt protejate de un drept de proprietate intelectuală.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Informaţiile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 indicate de operatorii economici din propunerea tehnică, elementele din propunerea financiară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şi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/sau fundamentări/justificări de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preţ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/cost ca fiind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confidenţiale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 trebuie să fie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însoţite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 xml:space="preserve"> de dovada care le conferă caracterul de </w:t>
      </w:r>
      <w:proofErr w:type="spellStart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confidenţialitate</w:t>
      </w:r>
      <w:proofErr w:type="spellEnd"/>
      <w:r w:rsidRPr="00763177">
        <w:rPr>
          <w:rFonts w:ascii="Cambria" w:eastAsia="Calibri" w:hAnsi="Cambria" w:cs="Times New Roman"/>
          <w:i/>
          <w:kern w:val="0"/>
          <w:szCs w:val="22"/>
          <w:lang w:val="ro-RO" w:eastAsia="en-US" w:bidi="ar-SA"/>
        </w:rPr>
        <w:t>, dovadă ce devine anexă la ofertă, în caz contrar nefiind aplicabile prevederile alin. (1).</w:t>
      </w:r>
    </w:p>
    <w:sectPr w:rsidR="001E3356" w:rsidRPr="00464E14" w:rsidSect="00A4625D">
      <w:pgSz w:w="11906" w:h="16838"/>
      <w:pgMar w:top="284" w:right="680" w:bottom="284" w:left="1418" w:header="1134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B09A" w14:textId="77777777" w:rsidR="00F552D8" w:rsidRDefault="00F552D8" w:rsidP="00EC026B">
      <w:r>
        <w:separator/>
      </w:r>
    </w:p>
  </w:endnote>
  <w:endnote w:type="continuationSeparator" w:id="0">
    <w:p w14:paraId="62C4481E" w14:textId="77777777" w:rsidR="00F552D8" w:rsidRDefault="00F552D8" w:rsidP="00EC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DD1C0" w14:textId="77777777" w:rsidR="00F552D8" w:rsidRDefault="00F552D8" w:rsidP="00EC026B">
      <w:r>
        <w:separator/>
      </w:r>
    </w:p>
  </w:footnote>
  <w:footnote w:type="continuationSeparator" w:id="0">
    <w:p w14:paraId="5787A0B1" w14:textId="77777777" w:rsidR="00F552D8" w:rsidRDefault="00F552D8" w:rsidP="00EC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161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5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(%1)"/>
      <w:lvlJc w:val="left"/>
      <w:pPr>
        <w:tabs>
          <w:tab w:val="num" w:pos="2181"/>
        </w:tabs>
        <w:ind w:left="2181" w:hanging="480"/>
      </w:pPr>
    </w:lvl>
    <w:lvl w:ilvl="1">
      <w:start w:val="1"/>
      <w:numFmt w:val="decimal"/>
      <w:lvlText w:val="%2"/>
      <w:lvlJc w:val="left"/>
      <w:pPr>
        <w:tabs>
          <w:tab w:val="num" w:pos="2781"/>
        </w:tabs>
        <w:ind w:left="2781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b/>
        <w:color w:val="auto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decimal"/>
      <w:lvlText w:val="%1"/>
      <w:lvlJc w:val="left"/>
      <w:pPr>
        <w:tabs>
          <w:tab w:val="num" w:pos="0"/>
        </w:tabs>
        <w:ind w:left="645" w:hanging="42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562" w:hanging="42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648"/>
        </w:tabs>
        <w:ind w:left="648" w:hanging="360"/>
      </w:pPr>
      <w:rPr>
        <w:b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642AC5"/>
    <w:multiLevelType w:val="hybridMultilevel"/>
    <w:tmpl w:val="DDE2AE8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D97792D"/>
    <w:multiLevelType w:val="hybridMultilevel"/>
    <w:tmpl w:val="282C850C"/>
    <w:lvl w:ilvl="0" w:tplc="91B42994">
      <w:start w:val="1"/>
      <w:numFmt w:val="decimal"/>
      <w:lvlText w:val="%1."/>
      <w:lvlJc w:val="left"/>
      <w:pPr>
        <w:ind w:left="418" w:hanging="360"/>
      </w:pPr>
      <w:rPr>
        <w:rFonts w:cs="Times New Roman" w:hint="default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1" w15:restartNumberingAfterBreak="0">
    <w:nsid w:val="11A34754"/>
    <w:multiLevelType w:val="hybridMultilevel"/>
    <w:tmpl w:val="6C1E25B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219E4"/>
    <w:multiLevelType w:val="multilevel"/>
    <w:tmpl w:val="FE5A4998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26C62E60"/>
    <w:multiLevelType w:val="hybridMultilevel"/>
    <w:tmpl w:val="991671FA"/>
    <w:lvl w:ilvl="0" w:tplc="840C284C">
      <w:start w:val="1"/>
      <w:numFmt w:val="decimal"/>
      <w:lvlText w:val="%1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C62FE"/>
    <w:multiLevelType w:val="hybridMultilevel"/>
    <w:tmpl w:val="9F447942"/>
    <w:lvl w:ilvl="0" w:tplc="46CA353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512369"/>
    <w:multiLevelType w:val="singleLevel"/>
    <w:tmpl w:val="709EBE9A"/>
    <w:lvl w:ilvl="0">
      <w:start w:val="1"/>
      <w:numFmt w:val="low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2DD57A5D"/>
    <w:multiLevelType w:val="hybridMultilevel"/>
    <w:tmpl w:val="2278B35E"/>
    <w:lvl w:ilvl="0" w:tplc="238CF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A112AC"/>
    <w:multiLevelType w:val="hybridMultilevel"/>
    <w:tmpl w:val="2768202E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551562"/>
    <w:multiLevelType w:val="hybridMultilevel"/>
    <w:tmpl w:val="16CE5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462F08"/>
    <w:multiLevelType w:val="hybridMultilevel"/>
    <w:tmpl w:val="0A0E2EC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B5382F"/>
    <w:multiLevelType w:val="hybridMultilevel"/>
    <w:tmpl w:val="3DAA356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C284C">
      <w:start w:val="1"/>
      <w:numFmt w:val="decimal"/>
      <w:lvlText w:val="%2."/>
      <w:lvlJc w:val="center"/>
      <w:pPr>
        <w:tabs>
          <w:tab w:val="num" w:pos="1080"/>
        </w:tabs>
        <w:ind w:left="910" w:firstLine="17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D8B536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8E57BB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86631AF"/>
    <w:multiLevelType w:val="hybridMultilevel"/>
    <w:tmpl w:val="3B209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03455A"/>
    <w:multiLevelType w:val="hybridMultilevel"/>
    <w:tmpl w:val="9BA218C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073352"/>
    <w:multiLevelType w:val="hybridMultilevel"/>
    <w:tmpl w:val="087CCCB6"/>
    <w:lvl w:ilvl="0" w:tplc="80B28AB6">
      <w:numFmt w:val="bullet"/>
      <w:lvlText w:val="-"/>
      <w:lvlJc w:val="left"/>
      <w:pPr>
        <w:ind w:left="31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35" w15:restartNumberingAfterBreak="0">
    <w:nsid w:val="5BE51A02"/>
    <w:multiLevelType w:val="hybridMultilevel"/>
    <w:tmpl w:val="64740CEA"/>
    <w:lvl w:ilvl="0" w:tplc="381609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5296"/>
    <w:multiLevelType w:val="hybridMultilevel"/>
    <w:tmpl w:val="A1F498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94939"/>
    <w:multiLevelType w:val="hybridMultilevel"/>
    <w:tmpl w:val="8026C320"/>
    <w:lvl w:ilvl="0" w:tplc="A45E2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C160C9"/>
    <w:multiLevelType w:val="hybridMultilevel"/>
    <w:tmpl w:val="AF48FD20"/>
    <w:lvl w:ilvl="0" w:tplc="6A36265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F2D42"/>
    <w:multiLevelType w:val="multilevel"/>
    <w:tmpl w:val="829C2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2FA384C"/>
    <w:multiLevelType w:val="hybridMultilevel"/>
    <w:tmpl w:val="9AF4ECD0"/>
    <w:lvl w:ilvl="0" w:tplc="02BAEE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27"/>
  </w:num>
  <w:num w:numId="20">
    <w:abstractNumId w:val="28"/>
  </w:num>
  <w:num w:numId="21">
    <w:abstractNumId w:val="32"/>
  </w:num>
  <w:num w:numId="22">
    <w:abstractNumId w:val="25"/>
  </w:num>
  <w:num w:numId="23">
    <w:abstractNumId w:val="33"/>
  </w:num>
  <w:num w:numId="24">
    <w:abstractNumId w:val="30"/>
  </w:num>
  <w:num w:numId="25">
    <w:abstractNumId w:val="23"/>
  </w:num>
  <w:num w:numId="26">
    <w:abstractNumId w:val="26"/>
  </w:num>
  <w:num w:numId="27">
    <w:abstractNumId w:val="35"/>
  </w:num>
  <w:num w:numId="28">
    <w:abstractNumId w:val="40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1"/>
  </w:num>
  <w:num w:numId="32">
    <w:abstractNumId w:val="31"/>
  </w:num>
  <w:num w:numId="33">
    <w:abstractNumId w:val="18"/>
  </w:num>
  <w:num w:numId="34">
    <w:abstractNumId w:val="19"/>
  </w:num>
  <w:num w:numId="35">
    <w:abstractNumId w:val="20"/>
  </w:num>
  <w:num w:numId="36">
    <w:abstractNumId w:val="37"/>
  </w:num>
  <w:num w:numId="37">
    <w:abstractNumId w:val="39"/>
  </w:num>
  <w:num w:numId="38">
    <w:abstractNumId w:val="24"/>
  </w:num>
  <w:num w:numId="39">
    <w:abstractNumId w:val="36"/>
  </w:num>
  <w:num w:numId="40">
    <w:abstractNumId w:val="34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92E"/>
    <w:rsid w:val="00000461"/>
    <w:rsid w:val="000007B5"/>
    <w:rsid w:val="0000093F"/>
    <w:rsid w:val="00002352"/>
    <w:rsid w:val="00004541"/>
    <w:rsid w:val="0000475E"/>
    <w:rsid w:val="000058B9"/>
    <w:rsid w:val="0000591E"/>
    <w:rsid w:val="00006BCE"/>
    <w:rsid w:val="00007D91"/>
    <w:rsid w:val="00011C23"/>
    <w:rsid w:val="0001261B"/>
    <w:rsid w:val="000128C1"/>
    <w:rsid w:val="00015163"/>
    <w:rsid w:val="00015CD7"/>
    <w:rsid w:val="0001726E"/>
    <w:rsid w:val="00020885"/>
    <w:rsid w:val="000220DB"/>
    <w:rsid w:val="00022176"/>
    <w:rsid w:val="000222A6"/>
    <w:rsid w:val="0002321E"/>
    <w:rsid w:val="000237E5"/>
    <w:rsid w:val="000248FD"/>
    <w:rsid w:val="00026226"/>
    <w:rsid w:val="00027CA8"/>
    <w:rsid w:val="00030BD1"/>
    <w:rsid w:val="0003525B"/>
    <w:rsid w:val="00040A78"/>
    <w:rsid w:val="000435C3"/>
    <w:rsid w:val="000436EC"/>
    <w:rsid w:val="00045955"/>
    <w:rsid w:val="0004655D"/>
    <w:rsid w:val="0004731A"/>
    <w:rsid w:val="0004735E"/>
    <w:rsid w:val="00047908"/>
    <w:rsid w:val="0004790B"/>
    <w:rsid w:val="00047D77"/>
    <w:rsid w:val="000509B6"/>
    <w:rsid w:val="00054471"/>
    <w:rsid w:val="00055907"/>
    <w:rsid w:val="000567BC"/>
    <w:rsid w:val="00056CFD"/>
    <w:rsid w:val="00057149"/>
    <w:rsid w:val="000607EF"/>
    <w:rsid w:val="00060A87"/>
    <w:rsid w:val="00062632"/>
    <w:rsid w:val="00062BC5"/>
    <w:rsid w:val="0006304D"/>
    <w:rsid w:val="000643B9"/>
    <w:rsid w:val="00064A62"/>
    <w:rsid w:val="00071860"/>
    <w:rsid w:val="00077CCB"/>
    <w:rsid w:val="00080883"/>
    <w:rsid w:val="00080E8B"/>
    <w:rsid w:val="0008174D"/>
    <w:rsid w:val="00081C57"/>
    <w:rsid w:val="00081CF8"/>
    <w:rsid w:val="0008609F"/>
    <w:rsid w:val="0008676B"/>
    <w:rsid w:val="00086EF9"/>
    <w:rsid w:val="00087762"/>
    <w:rsid w:val="0009086F"/>
    <w:rsid w:val="00091CA4"/>
    <w:rsid w:val="00092490"/>
    <w:rsid w:val="000934B7"/>
    <w:rsid w:val="00094419"/>
    <w:rsid w:val="00094E2F"/>
    <w:rsid w:val="00096988"/>
    <w:rsid w:val="000969F4"/>
    <w:rsid w:val="000A0FD1"/>
    <w:rsid w:val="000A1166"/>
    <w:rsid w:val="000A4CB3"/>
    <w:rsid w:val="000A5C6E"/>
    <w:rsid w:val="000B02CA"/>
    <w:rsid w:val="000B0476"/>
    <w:rsid w:val="000B1F96"/>
    <w:rsid w:val="000B40FD"/>
    <w:rsid w:val="000B4E3D"/>
    <w:rsid w:val="000B54A5"/>
    <w:rsid w:val="000B5D3E"/>
    <w:rsid w:val="000C1D53"/>
    <w:rsid w:val="000C25B1"/>
    <w:rsid w:val="000C28B5"/>
    <w:rsid w:val="000C46A9"/>
    <w:rsid w:val="000C4B5E"/>
    <w:rsid w:val="000C5619"/>
    <w:rsid w:val="000C5D88"/>
    <w:rsid w:val="000C7F32"/>
    <w:rsid w:val="000D0810"/>
    <w:rsid w:val="000D0F00"/>
    <w:rsid w:val="000D15B7"/>
    <w:rsid w:val="000D1861"/>
    <w:rsid w:val="000D21A6"/>
    <w:rsid w:val="000D3333"/>
    <w:rsid w:val="000D36B2"/>
    <w:rsid w:val="000D3DA8"/>
    <w:rsid w:val="000D554B"/>
    <w:rsid w:val="000D5B1F"/>
    <w:rsid w:val="000E1949"/>
    <w:rsid w:val="000E23B0"/>
    <w:rsid w:val="000E2BD3"/>
    <w:rsid w:val="000E4C3C"/>
    <w:rsid w:val="000E782C"/>
    <w:rsid w:val="000E789C"/>
    <w:rsid w:val="000F011A"/>
    <w:rsid w:val="000F3303"/>
    <w:rsid w:val="000F3460"/>
    <w:rsid w:val="000F375C"/>
    <w:rsid w:val="000F457C"/>
    <w:rsid w:val="000F5FDF"/>
    <w:rsid w:val="000F64A3"/>
    <w:rsid w:val="000F708C"/>
    <w:rsid w:val="001012AB"/>
    <w:rsid w:val="0010132D"/>
    <w:rsid w:val="001017D2"/>
    <w:rsid w:val="00102886"/>
    <w:rsid w:val="00102D2A"/>
    <w:rsid w:val="00103749"/>
    <w:rsid w:val="00104FAC"/>
    <w:rsid w:val="001061C9"/>
    <w:rsid w:val="00106312"/>
    <w:rsid w:val="00110659"/>
    <w:rsid w:val="0011084E"/>
    <w:rsid w:val="00110EBA"/>
    <w:rsid w:val="0011190A"/>
    <w:rsid w:val="001120DF"/>
    <w:rsid w:val="00112B4B"/>
    <w:rsid w:val="001131C8"/>
    <w:rsid w:val="00114D32"/>
    <w:rsid w:val="0011650B"/>
    <w:rsid w:val="00116932"/>
    <w:rsid w:val="00117B74"/>
    <w:rsid w:val="00120ED3"/>
    <w:rsid w:val="00121BC9"/>
    <w:rsid w:val="00121DFF"/>
    <w:rsid w:val="00123230"/>
    <w:rsid w:val="00123538"/>
    <w:rsid w:val="00123B6C"/>
    <w:rsid w:val="00124E03"/>
    <w:rsid w:val="0012561F"/>
    <w:rsid w:val="00125735"/>
    <w:rsid w:val="00126081"/>
    <w:rsid w:val="00126C6D"/>
    <w:rsid w:val="0012761E"/>
    <w:rsid w:val="00127656"/>
    <w:rsid w:val="001337CA"/>
    <w:rsid w:val="0013407F"/>
    <w:rsid w:val="00135574"/>
    <w:rsid w:val="00135FB9"/>
    <w:rsid w:val="0013660E"/>
    <w:rsid w:val="00136A11"/>
    <w:rsid w:val="00137DB7"/>
    <w:rsid w:val="001405D8"/>
    <w:rsid w:val="00140799"/>
    <w:rsid w:val="001409E9"/>
    <w:rsid w:val="00141E7B"/>
    <w:rsid w:val="00144271"/>
    <w:rsid w:val="00145C69"/>
    <w:rsid w:val="00145F33"/>
    <w:rsid w:val="001469CA"/>
    <w:rsid w:val="001473AF"/>
    <w:rsid w:val="00147FD4"/>
    <w:rsid w:val="00151CB8"/>
    <w:rsid w:val="0015251A"/>
    <w:rsid w:val="001534AE"/>
    <w:rsid w:val="0015752A"/>
    <w:rsid w:val="001578FC"/>
    <w:rsid w:val="0016011A"/>
    <w:rsid w:val="00160F31"/>
    <w:rsid w:val="00160FA5"/>
    <w:rsid w:val="001633B7"/>
    <w:rsid w:val="00163B42"/>
    <w:rsid w:val="00164F7E"/>
    <w:rsid w:val="00170425"/>
    <w:rsid w:val="001705F3"/>
    <w:rsid w:val="00170E93"/>
    <w:rsid w:val="00171A51"/>
    <w:rsid w:val="0017257E"/>
    <w:rsid w:val="00174082"/>
    <w:rsid w:val="00174096"/>
    <w:rsid w:val="00176ABB"/>
    <w:rsid w:val="00176D8B"/>
    <w:rsid w:val="001778DF"/>
    <w:rsid w:val="00177EB2"/>
    <w:rsid w:val="0018065C"/>
    <w:rsid w:val="0018070E"/>
    <w:rsid w:val="00181AA3"/>
    <w:rsid w:val="0018253B"/>
    <w:rsid w:val="00182DF0"/>
    <w:rsid w:val="00183F8A"/>
    <w:rsid w:val="00184100"/>
    <w:rsid w:val="001843B3"/>
    <w:rsid w:val="00184CA9"/>
    <w:rsid w:val="00184D81"/>
    <w:rsid w:val="00185061"/>
    <w:rsid w:val="00185C6D"/>
    <w:rsid w:val="0018628E"/>
    <w:rsid w:val="001862A5"/>
    <w:rsid w:val="00186302"/>
    <w:rsid w:val="00192652"/>
    <w:rsid w:val="001928B1"/>
    <w:rsid w:val="00193E18"/>
    <w:rsid w:val="00194082"/>
    <w:rsid w:val="001940C4"/>
    <w:rsid w:val="00194274"/>
    <w:rsid w:val="00194D1B"/>
    <w:rsid w:val="00196B67"/>
    <w:rsid w:val="0019702A"/>
    <w:rsid w:val="00197160"/>
    <w:rsid w:val="00197D73"/>
    <w:rsid w:val="001A04BE"/>
    <w:rsid w:val="001A39A0"/>
    <w:rsid w:val="001A4448"/>
    <w:rsid w:val="001A6E75"/>
    <w:rsid w:val="001A7431"/>
    <w:rsid w:val="001A7F2E"/>
    <w:rsid w:val="001B45AD"/>
    <w:rsid w:val="001B4773"/>
    <w:rsid w:val="001B5189"/>
    <w:rsid w:val="001B793B"/>
    <w:rsid w:val="001B7B96"/>
    <w:rsid w:val="001C46FF"/>
    <w:rsid w:val="001C4A6A"/>
    <w:rsid w:val="001C545D"/>
    <w:rsid w:val="001C56A5"/>
    <w:rsid w:val="001C5728"/>
    <w:rsid w:val="001D2510"/>
    <w:rsid w:val="001D6502"/>
    <w:rsid w:val="001D6EAB"/>
    <w:rsid w:val="001E196F"/>
    <w:rsid w:val="001E3356"/>
    <w:rsid w:val="001E3F62"/>
    <w:rsid w:val="001E5688"/>
    <w:rsid w:val="001E5D18"/>
    <w:rsid w:val="001E6055"/>
    <w:rsid w:val="001E7CEF"/>
    <w:rsid w:val="001F072F"/>
    <w:rsid w:val="001F0F75"/>
    <w:rsid w:val="001F1320"/>
    <w:rsid w:val="001F3A81"/>
    <w:rsid w:val="001F3D44"/>
    <w:rsid w:val="001F3F78"/>
    <w:rsid w:val="001F4D5D"/>
    <w:rsid w:val="001F5C89"/>
    <w:rsid w:val="001F71FA"/>
    <w:rsid w:val="001F78FE"/>
    <w:rsid w:val="001F7FD1"/>
    <w:rsid w:val="002017A6"/>
    <w:rsid w:val="00201D5A"/>
    <w:rsid w:val="002020BF"/>
    <w:rsid w:val="002021A0"/>
    <w:rsid w:val="00207D18"/>
    <w:rsid w:val="00213650"/>
    <w:rsid w:val="00214D0C"/>
    <w:rsid w:val="00215BDC"/>
    <w:rsid w:val="0022015F"/>
    <w:rsid w:val="0022024F"/>
    <w:rsid w:val="0022490D"/>
    <w:rsid w:val="00225634"/>
    <w:rsid w:val="00225801"/>
    <w:rsid w:val="00227CF4"/>
    <w:rsid w:val="002312D9"/>
    <w:rsid w:val="00231A1F"/>
    <w:rsid w:val="00232667"/>
    <w:rsid w:val="00233AD6"/>
    <w:rsid w:val="00233E60"/>
    <w:rsid w:val="00234466"/>
    <w:rsid w:val="00234C2E"/>
    <w:rsid w:val="00234CF3"/>
    <w:rsid w:val="00234D5F"/>
    <w:rsid w:val="00234DE7"/>
    <w:rsid w:val="00234F71"/>
    <w:rsid w:val="00235145"/>
    <w:rsid w:val="00235895"/>
    <w:rsid w:val="00236286"/>
    <w:rsid w:val="002362B1"/>
    <w:rsid w:val="002364BB"/>
    <w:rsid w:val="00236938"/>
    <w:rsid w:val="00237AD8"/>
    <w:rsid w:val="0024006B"/>
    <w:rsid w:val="00240457"/>
    <w:rsid w:val="002405D7"/>
    <w:rsid w:val="0024126D"/>
    <w:rsid w:val="00241434"/>
    <w:rsid w:val="0024404A"/>
    <w:rsid w:val="00245808"/>
    <w:rsid w:val="00245C23"/>
    <w:rsid w:val="0024633A"/>
    <w:rsid w:val="00246C75"/>
    <w:rsid w:val="00247E03"/>
    <w:rsid w:val="002502BF"/>
    <w:rsid w:val="0025329D"/>
    <w:rsid w:val="002546D6"/>
    <w:rsid w:val="002565BD"/>
    <w:rsid w:val="002568BD"/>
    <w:rsid w:val="00257C10"/>
    <w:rsid w:val="00257FD3"/>
    <w:rsid w:val="00261BB5"/>
    <w:rsid w:val="00261D63"/>
    <w:rsid w:val="00262229"/>
    <w:rsid w:val="00262A89"/>
    <w:rsid w:val="00262C8D"/>
    <w:rsid w:val="0026408E"/>
    <w:rsid w:val="00264232"/>
    <w:rsid w:val="002655DB"/>
    <w:rsid w:val="00265F08"/>
    <w:rsid w:val="00266849"/>
    <w:rsid w:val="002670A9"/>
    <w:rsid w:val="00270CE4"/>
    <w:rsid w:val="0027332C"/>
    <w:rsid w:val="00274D80"/>
    <w:rsid w:val="0027515C"/>
    <w:rsid w:val="002771B8"/>
    <w:rsid w:val="00277F3A"/>
    <w:rsid w:val="0028011B"/>
    <w:rsid w:val="0028059D"/>
    <w:rsid w:val="00280630"/>
    <w:rsid w:val="002815FF"/>
    <w:rsid w:val="0028292A"/>
    <w:rsid w:val="00283DA9"/>
    <w:rsid w:val="00284266"/>
    <w:rsid w:val="002845F9"/>
    <w:rsid w:val="0028498F"/>
    <w:rsid w:val="00284CC9"/>
    <w:rsid w:val="002853EB"/>
    <w:rsid w:val="00285D42"/>
    <w:rsid w:val="0028756A"/>
    <w:rsid w:val="00294014"/>
    <w:rsid w:val="00294C30"/>
    <w:rsid w:val="00294D23"/>
    <w:rsid w:val="002953C9"/>
    <w:rsid w:val="0029763C"/>
    <w:rsid w:val="002976C8"/>
    <w:rsid w:val="00297C6B"/>
    <w:rsid w:val="002A0A4F"/>
    <w:rsid w:val="002A1347"/>
    <w:rsid w:val="002A1386"/>
    <w:rsid w:val="002A1948"/>
    <w:rsid w:val="002A207D"/>
    <w:rsid w:val="002A292C"/>
    <w:rsid w:val="002A2D73"/>
    <w:rsid w:val="002A3DFC"/>
    <w:rsid w:val="002A6B29"/>
    <w:rsid w:val="002A6F91"/>
    <w:rsid w:val="002A70D7"/>
    <w:rsid w:val="002A70DB"/>
    <w:rsid w:val="002A71B3"/>
    <w:rsid w:val="002A7395"/>
    <w:rsid w:val="002A748D"/>
    <w:rsid w:val="002A74C9"/>
    <w:rsid w:val="002A7BEE"/>
    <w:rsid w:val="002B0094"/>
    <w:rsid w:val="002B01ED"/>
    <w:rsid w:val="002B0397"/>
    <w:rsid w:val="002B2175"/>
    <w:rsid w:val="002B2634"/>
    <w:rsid w:val="002B4207"/>
    <w:rsid w:val="002B64A6"/>
    <w:rsid w:val="002B7EEA"/>
    <w:rsid w:val="002C02E9"/>
    <w:rsid w:val="002C0713"/>
    <w:rsid w:val="002C0A1C"/>
    <w:rsid w:val="002C1BCB"/>
    <w:rsid w:val="002C2223"/>
    <w:rsid w:val="002C2FB1"/>
    <w:rsid w:val="002C408F"/>
    <w:rsid w:val="002C43A8"/>
    <w:rsid w:val="002C7693"/>
    <w:rsid w:val="002D1AAA"/>
    <w:rsid w:val="002D5945"/>
    <w:rsid w:val="002D5BB0"/>
    <w:rsid w:val="002D6989"/>
    <w:rsid w:val="002E0064"/>
    <w:rsid w:val="002E0C61"/>
    <w:rsid w:val="002E4AC8"/>
    <w:rsid w:val="002E672D"/>
    <w:rsid w:val="002E69F5"/>
    <w:rsid w:val="002E7974"/>
    <w:rsid w:val="002F26D9"/>
    <w:rsid w:val="002F2C76"/>
    <w:rsid w:val="002F4486"/>
    <w:rsid w:val="002F6B79"/>
    <w:rsid w:val="002F6CD1"/>
    <w:rsid w:val="002F7E36"/>
    <w:rsid w:val="003002F6"/>
    <w:rsid w:val="00300FE5"/>
    <w:rsid w:val="00301B46"/>
    <w:rsid w:val="00301D3A"/>
    <w:rsid w:val="00301F59"/>
    <w:rsid w:val="00301FA3"/>
    <w:rsid w:val="00302347"/>
    <w:rsid w:val="00302A74"/>
    <w:rsid w:val="003031F5"/>
    <w:rsid w:val="00304CD8"/>
    <w:rsid w:val="003061FD"/>
    <w:rsid w:val="003100B1"/>
    <w:rsid w:val="00311EE6"/>
    <w:rsid w:val="003167A5"/>
    <w:rsid w:val="00316B77"/>
    <w:rsid w:val="00317968"/>
    <w:rsid w:val="00317DBB"/>
    <w:rsid w:val="00321CCB"/>
    <w:rsid w:val="00322199"/>
    <w:rsid w:val="00322AEF"/>
    <w:rsid w:val="00323435"/>
    <w:rsid w:val="00323ED8"/>
    <w:rsid w:val="00324B73"/>
    <w:rsid w:val="0032542F"/>
    <w:rsid w:val="00325A49"/>
    <w:rsid w:val="00325DAC"/>
    <w:rsid w:val="00326E26"/>
    <w:rsid w:val="00327371"/>
    <w:rsid w:val="003300BB"/>
    <w:rsid w:val="003300E1"/>
    <w:rsid w:val="00331E80"/>
    <w:rsid w:val="00331F58"/>
    <w:rsid w:val="00332704"/>
    <w:rsid w:val="00332B4C"/>
    <w:rsid w:val="003337F2"/>
    <w:rsid w:val="0033466C"/>
    <w:rsid w:val="003355F8"/>
    <w:rsid w:val="00336408"/>
    <w:rsid w:val="0033640C"/>
    <w:rsid w:val="00336D42"/>
    <w:rsid w:val="003372C4"/>
    <w:rsid w:val="00337EC4"/>
    <w:rsid w:val="003401EB"/>
    <w:rsid w:val="00340F67"/>
    <w:rsid w:val="00343D9F"/>
    <w:rsid w:val="00343F6A"/>
    <w:rsid w:val="00346963"/>
    <w:rsid w:val="00347777"/>
    <w:rsid w:val="00350C66"/>
    <w:rsid w:val="00350E1C"/>
    <w:rsid w:val="003518C2"/>
    <w:rsid w:val="00353BD4"/>
    <w:rsid w:val="00355041"/>
    <w:rsid w:val="003574CD"/>
    <w:rsid w:val="003575AB"/>
    <w:rsid w:val="0036087E"/>
    <w:rsid w:val="00361019"/>
    <w:rsid w:val="0036386B"/>
    <w:rsid w:val="003646DC"/>
    <w:rsid w:val="00364A1B"/>
    <w:rsid w:val="0036519A"/>
    <w:rsid w:val="003654E1"/>
    <w:rsid w:val="0036645B"/>
    <w:rsid w:val="00367FB5"/>
    <w:rsid w:val="00371886"/>
    <w:rsid w:val="0037252E"/>
    <w:rsid w:val="00374D00"/>
    <w:rsid w:val="00376E2A"/>
    <w:rsid w:val="0038209E"/>
    <w:rsid w:val="00382D6A"/>
    <w:rsid w:val="003843FE"/>
    <w:rsid w:val="003851B3"/>
    <w:rsid w:val="003858E9"/>
    <w:rsid w:val="00390E5C"/>
    <w:rsid w:val="003919BE"/>
    <w:rsid w:val="003937A6"/>
    <w:rsid w:val="00394660"/>
    <w:rsid w:val="00395EDE"/>
    <w:rsid w:val="00397145"/>
    <w:rsid w:val="003976DA"/>
    <w:rsid w:val="003A2259"/>
    <w:rsid w:val="003A3699"/>
    <w:rsid w:val="003A49BE"/>
    <w:rsid w:val="003A5DF9"/>
    <w:rsid w:val="003A5F36"/>
    <w:rsid w:val="003A6A2E"/>
    <w:rsid w:val="003A741A"/>
    <w:rsid w:val="003A743D"/>
    <w:rsid w:val="003A77FA"/>
    <w:rsid w:val="003A7B69"/>
    <w:rsid w:val="003A7B86"/>
    <w:rsid w:val="003B0005"/>
    <w:rsid w:val="003B04B7"/>
    <w:rsid w:val="003B2284"/>
    <w:rsid w:val="003B4C1A"/>
    <w:rsid w:val="003B596D"/>
    <w:rsid w:val="003B6386"/>
    <w:rsid w:val="003B6AFF"/>
    <w:rsid w:val="003B7115"/>
    <w:rsid w:val="003B78AB"/>
    <w:rsid w:val="003C0B41"/>
    <w:rsid w:val="003C1B6A"/>
    <w:rsid w:val="003C1B7F"/>
    <w:rsid w:val="003C35AD"/>
    <w:rsid w:val="003C3CBF"/>
    <w:rsid w:val="003C471A"/>
    <w:rsid w:val="003C6093"/>
    <w:rsid w:val="003C6B8D"/>
    <w:rsid w:val="003D08DF"/>
    <w:rsid w:val="003D0A77"/>
    <w:rsid w:val="003D0BDF"/>
    <w:rsid w:val="003D0C82"/>
    <w:rsid w:val="003D13D3"/>
    <w:rsid w:val="003D1D1F"/>
    <w:rsid w:val="003D3663"/>
    <w:rsid w:val="003D6613"/>
    <w:rsid w:val="003D734D"/>
    <w:rsid w:val="003E0E40"/>
    <w:rsid w:val="003E12FB"/>
    <w:rsid w:val="003E136D"/>
    <w:rsid w:val="003E2007"/>
    <w:rsid w:val="003E23B7"/>
    <w:rsid w:val="003E2A89"/>
    <w:rsid w:val="003E7F12"/>
    <w:rsid w:val="003F0960"/>
    <w:rsid w:val="003F16B7"/>
    <w:rsid w:val="003F1EF6"/>
    <w:rsid w:val="003F3D03"/>
    <w:rsid w:val="003F61F9"/>
    <w:rsid w:val="003F62B6"/>
    <w:rsid w:val="003F6482"/>
    <w:rsid w:val="003F68D7"/>
    <w:rsid w:val="003F76C1"/>
    <w:rsid w:val="003F7A53"/>
    <w:rsid w:val="00400E4B"/>
    <w:rsid w:val="004015F7"/>
    <w:rsid w:val="00401ACA"/>
    <w:rsid w:val="00403B03"/>
    <w:rsid w:val="00403FE3"/>
    <w:rsid w:val="00406F37"/>
    <w:rsid w:val="00407B3E"/>
    <w:rsid w:val="00410767"/>
    <w:rsid w:val="00412B3E"/>
    <w:rsid w:val="00412F37"/>
    <w:rsid w:val="00414648"/>
    <w:rsid w:val="00417842"/>
    <w:rsid w:val="0042072C"/>
    <w:rsid w:val="00422721"/>
    <w:rsid w:val="00424FD3"/>
    <w:rsid w:val="004268CA"/>
    <w:rsid w:val="00426CCC"/>
    <w:rsid w:val="004301DE"/>
    <w:rsid w:val="00433630"/>
    <w:rsid w:val="00434979"/>
    <w:rsid w:val="00435B3E"/>
    <w:rsid w:val="00435C75"/>
    <w:rsid w:val="004409A1"/>
    <w:rsid w:val="00440A35"/>
    <w:rsid w:val="00440E7D"/>
    <w:rsid w:val="00441357"/>
    <w:rsid w:val="00441705"/>
    <w:rsid w:val="004432C6"/>
    <w:rsid w:val="004436FA"/>
    <w:rsid w:val="0044425C"/>
    <w:rsid w:val="004443AC"/>
    <w:rsid w:val="004445E6"/>
    <w:rsid w:val="00444977"/>
    <w:rsid w:val="00444E55"/>
    <w:rsid w:val="00451EDE"/>
    <w:rsid w:val="004521B6"/>
    <w:rsid w:val="0045364B"/>
    <w:rsid w:val="00456BC8"/>
    <w:rsid w:val="00457028"/>
    <w:rsid w:val="004573E5"/>
    <w:rsid w:val="00463838"/>
    <w:rsid w:val="00463B4C"/>
    <w:rsid w:val="004645DD"/>
    <w:rsid w:val="00464A24"/>
    <w:rsid w:val="00464E14"/>
    <w:rsid w:val="0046510E"/>
    <w:rsid w:val="004668EC"/>
    <w:rsid w:val="004716A8"/>
    <w:rsid w:val="00472083"/>
    <w:rsid w:val="00472AE1"/>
    <w:rsid w:val="00473CAE"/>
    <w:rsid w:val="0047503F"/>
    <w:rsid w:val="00475892"/>
    <w:rsid w:val="00476B7D"/>
    <w:rsid w:val="00480378"/>
    <w:rsid w:val="00481927"/>
    <w:rsid w:val="00481AF8"/>
    <w:rsid w:val="0048372A"/>
    <w:rsid w:val="00484A4E"/>
    <w:rsid w:val="00486AD6"/>
    <w:rsid w:val="004909FF"/>
    <w:rsid w:val="00490BA7"/>
    <w:rsid w:val="00491388"/>
    <w:rsid w:val="00493078"/>
    <w:rsid w:val="00493922"/>
    <w:rsid w:val="00494409"/>
    <w:rsid w:val="004960F0"/>
    <w:rsid w:val="0049707D"/>
    <w:rsid w:val="0049722F"/>
    <w:rsid w:val="004A01B0"/>
    <w:rsid w:val="004A02F7"/>
    <w:rsid w:val="004A10B4"/>
    <w:rsid w:val="004A25EC"/>
    <w:rsid w:val="004A4808"/>
    <w:rsid w:val="004A561C"/>
    <w:rsid w:val="004A69AA"/>
    <w:rsid w:val="004A7A75"/>
    <w:rsid w:val="004A7FEE"/>
    <w:rsid w:val="004B0361"/>
    <w:rsid w:val="004B0772"/>
    <w:rsid w:val="004B0804"/>
    <w:rsid w:val="004B119A"/>
    <w:rsid w:val="004B1828"/>
    <w:rsid w:val="004B1A50"/>
    <w:rsid w:val="004B24C5"/>
    <w:rsid w:val="004B2C77"/>
    <w:rsid w:val="004B3DA5"/>
    <w:rsid w:val="004B5677"/>
    <w:rsid w:val="004B694D"/>
    <w:rsid w:val="004B7025"/>
    <w:rsid w:val="004C1493"/>
    <w:rsid w:val="004C3304"/>
    <w:rsid w:val="004C41C4"/>
    <w:rsid w:val="004C4A0D"/>
    <w:rsid w:val="004C5396"/>
    <w:rsid w:val="004C621C"/>
    <w:rsid w:val="004C781E"/>
    <w:rsid w:val="004D0A49"/>
    <w:rsid w:val="004D2B80"/>
    <w:rsid w:val="004D3C53"/>
    <w:rsid w:val="004D425E"/>
    <w:rsid w:val="004D52A2"/>
    <w:rsid w:val="004D5AA5"/>
    <w:rsid w:val="004D622D"/>
    <w:rsid w:val="004D65CF"/>
    <w:rsid w:val="004D663F"/>
    <w:rsid w:val="004D78A6"/>
    <w:rsid w:val="004E1970"/>
    <w:rsid w:val="004E19B3"/>
    <w:rsid w:val="004E401D"/>
    <w:rsid w:val="004E6C6B"/>
    <w:rsid w:val="004E7FD8"/>
    <w:rsid w:val="004F0D2F"/>
    <w:rsid w:val="004F2219"/>
    <w:rsid w:val="004F3083"/>
    <w:rsid w:val="004F537C"/>
    <w:rsid w:val="004F6F80"/>
    <w:rsid w:val="004F7EE8"/>
    <w:rsid w:val="005007F1"/>
    <w:rsid w:val="005020D4"/>
    <w:rsid w:val="005048DD"/>
    <w:rsid w:val="00504925"/>
    <w:rsid w:val="00504A8A"/>
    <w:rsid w:val="005051E2"/>
    <w:rsid w:val="00505566"/>
    <w:rsid w:val="00507BA2"/>
    <w:rsid w:val="00510C01"/>
    <w:rsid w:val="00511BC7"/>
    <w:rsid w:val="00511DE2"/>
    <w:rsid w:val="005128DF"/>
    <w:rsid w:val="0051444F"/>
    <w:rsid w:val="00514D89"/>
    <w:rsid w:val="00516C07"/>
    <w:rsid w:val="0051727E"/>
    <w:rsid w:val="00517976"/>
    <w:rsid w:val="00517FA7"/>
    <w:rsid w:val="00520021"/>
    <w:rsid w:val="005209CC"/>
    <w:rsid w:val="005236D2"/>
    <w:rsid w:val="005240AB"/>
    <w:rsid w:val="00526E75"/>
    <w:rsid w:val="0053026C"/>
    <w:rsid w:val="0053122A"/>
    <w:rsid w:val="00531458"/>
    <w:rsid w:val="00531EFC"/>
    <w:rsid w:val="005323E0"/>
    <w:rsid w:val="00532518"/>
    <w:rsid w:val="0053476F"/>
    <w:rsid w:val="00534BDC"/>
    <w:rsid w:val="00536FF0"/>
    <w:rsid w:val="0053749D"/>
    <w:rsid w:val="00537559"/>
    <w:rsid w:val="00537A95"/>
    <w:rsid w:val="005413FB"/>
    <w:rsid w:val="005426F0"/>
    <w:rsid w:val="00542C85"/>
    <w:rsid w:val="00543F09"/>
    <w:rsid w:val="00546FD0"/>
    <w:rsid w:val="005479DE"/>
    <w:rsid w:val="005509A9"/>
    <w:rsid w:val="00550D49"/>
    <w:rsid w:val="00551048"/>
    <w:rsid w:val="0055305B"/>
    <w:rsid w:val="00553755"/>
    <w:rsid w:val="0055398B"/>
    <w:rsid w:val="00553C6F"/>
    <w:rsid w:val="00553F16"/>
    <w:rsid w:val="00554EA5"/>
    <w:rsid w:val="00555EDC"/>
    <w:rsid w:val="00556AFE"/>
    <w:rsid w:val="00560288"/>
    <w:rsid w:val="00560505"/>
    <w:rsid w:val="00560DFB"/>
    <w:rsid w:val="00563144"/>
    <w:rsid w:val="00564EEB"/>
    <w:rsid w:val="0056511F"/>
    <w:rsid w:val="005651BC"/>
    <w:rsid w:val="00565737"/>
    <w:rsid w:val="005665DA"/>
    <w:rsid w:val="00567E96"/>
    <w:rsid w:val="00570147"/>
    <w:rsid w:val="005702B3"/>
    <w:rsid w:val="00572401"/>
    <w:rsid w:val="00573610"/>
    <w:rsid w:val="0057400C"/>
    <w:rsid w:val="005744EB"/>
    <w:rsid w:val="005749FB"/>
    <w:rsid w:val="005756FD"/>
    <w:rsid w:val="00576055"/>
    <w:rsid w:val="005764D1"/>
    <w:rsid w:val="00576BB9"/>
    <w:rsid w:val="00577A13"/>
    <w:rsid w:val="00577BB4"/>
    <w:rsid w:val="00582968"/>
    <w:rsid w:val="00582EAA"/>
    <w:rsid w:val="005830DF"/>
    <w:rsid w:val="005836C9"/>
    <w:rsid w:val="00583F33"/>
    <w:rsid w:val="00584908"/>
    <w:rsid w:val="00586052"/>
    <w:rsid w:val="005860B9"/>
    <w:rsid w:val="005867DA"/>
    <w:rsid w:val="00587C0B"/>
    <w:rsid w:val="005900EC"/>
    <w:rsid w:val="005903D6"/>
    <w:rsid w:val="00590920"/>
    <w:rsid w:val="0059199C"/>
    <w:rsid w:val="00593F14"/>
    <w:rsid w:val="00594CE9"/>
    <w:rsid w:val="005971E5"/>
    <w:rsid w:val="00597630"/>
    <w:rsid w:val="005A04B8"/>
    <w:rsid w:val="005A0910"/>
    <w:rsid w:val="005A09BB"/>
    <w:rsid w:val="005A2BCC"/>
    <w:rsid w:val="005A70D6"/>
    <w:rsid w:val="005B021E"/>
    <w:rsid w:val="005B4A71"/>
    <w:rsid w:val="005B52CD"/>
    <w:rsid w:val="005B6743"/>
    <w:rsid w:val="005C219F"/>
    <w:rsid w:val="005C3415"/>
    <w:rsid w:val="005C3AA2"/>
    <w:rsid w:val="005C704C"/>
    <w:rsid w:val="005C7AB5"/>
    <w:rsid w:val="005C7EF0"/>
    <w:rsid w:val="005D0181"/>
    <w:rsid w:val="005D3824"/>
    <w:rsid w:val="005D474C"/>
    <w:rsid w:val="005D52AE"/>
    <w:rsid w:val="005D72AA"/>
    <w:rsid w:val="005D7F8A"/>
    <w:rsid w:val="005E4945"/>
    <w:rsid w:val="005E5F90"/>
    <w:rsid w:val="005E6072"/>
    <w:rsid w:val="005E71CE"/>
    <w:rsid w:val="005F09D6"/>
    <w:rsid w:val="005F0F3D"/>
    <w:rsid w:val="005F26C7"/>
    <w:rsid w:val="005F2B71"/>
    <w:rsid w:val="005F2EB0"/>
    <w:rsid w:val="005F4018"/>
    <w:rsid w:val="005F4F4A"/>
    <w:rsid w:val="005F7155"/>
    <w:rsid w:val="005F760E"/>
    <w:rsid w:val="005F76FF"/>
    <w:rsid w:val="005F78CC"/>
    <w:rsid w:val="005F7C36"/>
    <w:rsid w:val="00601D1A"/>
    <w:rsid w:val="00602161"/>
    <w:rsid w:val="0060370E"/>
    <w:rsid w:val="0060394E"/>
    <w:rsid w:val="0060639E"/>
    <w:rsid w:val="00606CC4"/>
    <w:rsid w:val="00610748"/>
    <w:rsid w:val="00611A69"/>
    <w:rsid w:val="006125AA"/>
    <w:rsid w:val="00612FD2"/>
    <w:rsid w:val="00613825"/>
    <w:rsid w:val="0061484A"/>
    <w:rsid w:val="006153E0"/>
    <w:rsid w:val="0062042D"/>
    <w:rsid w:val="006207BC"/>
    <w:rsid w:val="00621206"/>
    <w:rsid w:val="006218E2"/>
    <w:rsid w:val="006223DA"/>
    <w:rsid w:val="006232B3"/>
    <w:rsid w:val="00625AD3"/>
    <w:rsid w:val="00625AE7"/>
    <w:rsid w:val="00625F79"/>
    <w:rsid w:val="00626793"/>
    <w:rsid w:val="00627342"/>
    <w:rsid w:val="006277CF"/>
    <w:rsid w:val="006336E5"/>
    <w:rsid w:val="006343C6"/>
    <w:rsid w:val="00634477"/>
    <w:rsid w:val="00635F88"/>
    <w:rsid w:val="00636C9A"/>
    <w:rsid w:val="00637822"/>
    <w:rsid w:val="00640327"/>
    <w:rsid w:val="0064233F"/>
    <w:rsid w:val="006437B9"/>
    <w:rsid w:val="00643B24"/>
    <w:rsid w:val="006442FA"/>
    <w:rsid w:val="00645D70"/>
    <w:rsid w:val="006463A5"/>
    <w:rsid w:val="0064681C"/>
    <w:rsid w:val="0064699C"/>
    <w:rsid w:val="00647C30"/>
    <w:rsid w:val="00654603"/>
    <w:rsid w:val="00655E0F"/>
    <w:rsid w:val="0065728E"/>
    <w:rsid w:val="006608F8"/>
    <w:rsid w:val="00661904"/>
    <w:rsid w:val="006620D4"/>
    <w:rsid w:val="00664DF0"/>
    <w:rsid w:val="00665327"/>
    <w:rsid w:val="00665C6E"/>
    <w:rsid w:val="00665DBA"/>
    <w:rsid w:val="00665F7D"/>
    <w:rsid w:val="00666BB7"/>
    <w:rsid w:val="006701FF"/>
    <w:rsid w:val="0067020F"/>
    <w:rsid w:val="006710E5"/>
    <w:rsid w:val="00671712"/>
    <w:rsid w:val="00672184"/>
    <w:rsid w:val="00672675"/>
    <w:rsid w:val="006758AF"/>
    <w:rsid w:val="006762C0"/>
    <w:rsid w:val="00676E8A"/>
    <w:rsid w:val="00681037"/>
    <w:rsid w:val="00681391"/>
    <w:rsid w:val="00681DDE"/>
    <w:rsid w:val="006830C8"/>
    <w:rsid w:val="0068321C"/>
    <w:rsid w:val="00683896"/>
    <w:rsid w:val="00683AED"/>
    <w:rsid w:val="0068511C"/>
    <w:rsid w:val="00686339"/>
    <w:rsid w:val="00686C8D"/>
    <w:rsid w:val="00686CF2"/>
    <w:rsid w:val="00686F63"/>
    <w:rsid w:val="00687241"/>
    <w:rsid w:val="0068732E"/>
    <w:rsid w:val="00687E7A"/>
    <w:rsid w:val="0069031B"/>
    <w:rsid w:val="00690739"/>
    <w:rsid w:val="00692638"/>
    <w:rsid w:val="0069311C"/>
    <w:rsid w:val="006941D5"/>
    <w:rsid w:val="00696068"/>
    <w:rsid w:val="006979FC"/>
    <w:rsid w:val="00697DF0"/>
    <w:rsid w:val="006A03C8"/>
    <w:rsid w:val="006A1199"/>
    <w:rsid w:val="006A20BB"/>
    <w:rsid w:val="006A43A4"/>
    <w:rsid w:val="006A46F5"/>
    <w:rsid w:val="006A6427"/>
    <w:rsid w:val="006A6F88"/>
    <w:rsid w:val="006A7BA9"/>
    <w:rsid w:val="006B442C"/>
    <w:rsid w:val="006B5687"/>
    <w:rsid w:val="006B57C0"/>
    <w:rsid w:val="006B588A"/>
    <w:rsid w:val="006B66D4"/>
    <w:rsid w:val="006B6A5C"/>
    <w:rsid w:val="006C0FDE"/>
    <w:rsid w:val="006C1761"/>
    <w:rsid w:val="006C19FE"/>
    <w:rsid w:val="006C453A"/>
    <w:rsid w:val="006C5842"/>
    <w:rsid w:val="006C6226"/>
    <w:rsid w:val="006D0295"/>
    <w:rsid w:val="006D0411"/>
    <w:rsid w:val="006D0B7B"/>
    <w:rsid w:val="006D0E64"/>
    <w:rsid w:val="006D2343"/>
    <w:rsid w:val="006D2E6E"/>
    <w:rsid w:val="006D2E88"/>
    <w:rsid w:val="006D33F6"/>
    <w:rsid w:val="006D57A9"/>
    <w:rsid w:val="006E007C"/>
    <w:rsid w:val="006E09BF"/>
    <w:rsid w:val="006E2205"/>
    <w:rsid w:val="006E368F"/>
    <w:rsid w:val="006E4A5E"/>
    <w:rsid w:val="006E54E6"/>
    <w:rsid w:val="006E6C48"/>
    <w:rsid w:val="006E7148"/>
    <w:rsid w:val="006F1CD0"/>
    <w:rsid w:val="006F1D2A"/>
    <w:rsid w:val="006F2DF0"/>
    <w:rsid w:val="006F2FA5"/>
    <w:rsid w:val="006F3E55"/>
    <w:rsid w:val="006F5595"/>
    <w:rsid w:val="006F5828"/>
    <w:rsid w:val="006F6853"/>
    <w:rsid w:val="006F7061"/>
    <w:rsid w:val="0070069F"/>
    <w:rsid w:val="00700884"/>
    <w:rsid w:val="007009F6"/>
    <w:rsid w:val="00704C99"/>
    <w:rsid w:val="0070605D"/>
    <w:rsid w:val="007066E5"/>
    <w:rsid w:val="00713606"/>
    <w:rsid w:val="00713C11"/>
    <w:rsid w:val="00714E28"/>
    <w:rsid w:val="0071532C"/>
    <w:rsid w:val="0071795F"/>
    <w:rsid w:val="007260E3"/>
    <w:rsid w:val="00727FBE"/>
    <w:rsid w:val="00732DCB"/>
    <w:rsid w:val="0073441A"/>
    <w:rsid w:val="00734D46"/>
    <w:rsid w:val="00737863"/>
    <w:rsid w:val="007401F6"/>
    <w:rsid w:val="0074099C"/>
    <w:rsid w:val="00740E6B"/>
    <w:rsid w:val="0074182A"/>
    <w:rsid w:val="00741FD0"/>
    <w:rsid w:val="0074214A"/>
    <w:rsid w:val="00742D97"/>
    <w:rsid w:val="00743827"/>
    <w:rsid w:val="00744251"/>
    <w:rsid w:val="007459A7"/>
    <w:rsid w:val="00747822"/>
    <w:rsid w:val="007500A9"/>
    <w:rsid w:val="007510BB"/>
    <w:rsid w:val="00751623"/>
    <w:rsid w:val="00751710"/>
    <w:rsid w:val="00751EC7"/>
    <w:rsid w:val="00752BB6"/>
    <w:rsid w:val="007531C4"/>
    <w:rsid w:val="007552E5"/>
    <w:rsid w:val="007552F1"/>
    <w:rsid w:val="00756A06"/>
    <w:rsid w:val="00757118"/>
    <w:rsid w:val="00757FF3"/>
    <w:rsid w:val="007602E2"/>
    <w:rsid w:val="007629C2"/>
    <w:rsid w:val="00763177"/>
    <w:rsid w:val="00764B79"/>
    <w:rsid w:val="00764F3A"/>
    <w:rsid w:val="00765D24"/>
    <w:rsid w:val="0076671D"/>
    <w:rsid w:val="007671D5"/>
    <w:rsid w:val="00771804"/>
    <w:rsid w:val="00771F1B"/>
    <w:rsid w:val="00772815"/>
    <w:rsid w:val="00773C80"/>
    <w:rsid w:val="00773D4D"/>
    <w:rsid w:val="00780441"/>
    <w:rsid w:val="007809EE"/>
    <w:rsid w:val="00782A58"/>
    <w:rsid w:val="0078640B"/>
    <w:rsid w:val="00790725"/>
    <w:rsid w:val="00790B27"/>
    <w:rsid w:val="00790FFE"/>
    <w:rsid w:val="00791929"/>
    <w:rsid w:val="00793A0E"/>
    <w:rsid w:val="00793C88"/>
    <w:rsid w:val="00794093"/>
    <w:rsid w:val="00794EB2"/>
    <w:rsid w:val="00794EF0"/>
    <w:rsid w:val="00795915"/>
    <w:rsid w:val="0079615A"/>
    <w:rsid w:val="0079769E"/>
    <w:rsid w:val="00797DF7"/>
    <w:rsid w:val="007A1A8F"/>
    <w:rsid w:val="007A206E"/>
    <w:rsid w:val="007A4779"/>
    <w:rsid w:val="007A67D6"/>
    <w:rsid w:val="007A747B"/>
    <w:rsid w:val="007A76F7"/>
    <w:rsid w:val="007A7ECE"/>
    <w:rsid w:val="007B0AFF"/>
    <w:rsid w:val="007B19A2"/>
    <w:rsid w:val="007B343F"/>
    <w:rsid w:val="007B494F"/>
    <w:rsid w:val="007B7DF9"/>
    <w:rsid w:val="007B7E01"/>
    <w:rsid w:val="007C1014"/>
    <w:rsid w:val="007C1D93"/>
    <w:rsid w:val="007C2696"/>
    <w:rsid w:val="007C2FC7"/>
    <w:rsid w:val="007C30AF"/>
    <w:rsid w:val="007C341F"/>
    <w:rsid w:val="007C4C7D"/>
    <w:rsid w:val="007C58F8"/>
    <w:rsid w:val="007C59F2"/>
    <w:rsid w:val="007C63C9"/>
    <w:rsid w:val="007C7935"/>
    <w:rsid w:val="007D46BF"/>
    <w:rsid w:val="007D5C9F"/>
    <w:rsid w:val="007D6708"/>
    <w:rsid w:val="007D6936"/>
    <w:rsid w:val="007D715F"/>
    <w:rsid w:val="007E119C"/>
    <w:rsid w:val="007E26A8"/>
    <w:rsid w:val="007E3ECF"/>
    <w:rsid w:val="007E7B27"/>
    <w:rsid w:val="007F17EC"/>
    <w:rsid w:val="007F212D"/>
    <w:rsid w:val="007F29B2"/>
    <w:rsid w:val="007F32EA"/>
    <w:rsid w:val="007F338E"/>
    <w:rsid w:val="007F3AB9"/>
    <w:rsid w:val="007F3EE5"/>
    <w:rsid w:val="007F5241"/>
    <w:rsid w:val="007F55F5"/>
    <w:rsid w:val="007F676A"/>
    <w:rsid w:val="007F710D"/>
    <w:rsid w:val="008001B5"/>
    <w:rsid w:val="00800C63"/>
    <w:rsid w:val="00800D6B"/>
    <w:rsid w:val="00802991"/>
    <w:rsid w:val="00803747"/>
    <w:rsid w:val="00803974"/>
    <w:rsid w:val="0080452A"/>
    <w:rsid w:val="00807286"/>
    <w:rsid w:val="00810336"/>
    <w:rsid w:val="00810DD7"/>
    <w:rsid w:val="0081258B"/>
    <w:rsid w:val="00813006"/>
    <w:rsid w:val="008131D1"/>
    <w:rsid w:val="008134AD"/>
    <w:rsid w:val="00813EAB"/>
    <w:rsid w:val="0081620C"/>
    <w:rsid w:val="00816E33"/>
    <w:rsid w:val="008176B6"/>
    <w:rsid w:val="00820957"/>
    <w:rsid w:val="00821695"/>
    <w:rsid w:val="00821AEF"/>
    <w:rsid w:val="00823AC8"/>
    <w:rsid w:val="0082441F"/>
    <w:rsid w:val="008244B5"/>
    <w:rsid w:val="0082477E"/>
    <w:rsid w:val="00825495"/>
    <w:rsid w:val="00827121"/>
    <w:rsid w:val="008341CC"/>
    <w:rsid w:val="00834ADA"/>
    <w:rsid w:val="00834C84"/>
    <w:rsid w:val="00835AEF"/>
    <w:rsid w:val="00835E5D"/>
    <w:rsid w:val="0083618D"/>
    <w:rsid w:val="008368B8"/>
    <w:rsid w:val="0084063E"/>
    <w:rsid w:val="00840C6F"/>
    <w:rsid w:val="00841046"/>
    <w:rsid w:val="00841109"/>
    <w:rsid w:val="008420DC"/>
    <w:rsid w:val="00842A93"/>
    <w:rsid w:val="008436F3"/>
    <w:rsid w:val="0084467B"/>
    <w:rsid w:val="008447DC"/>
    <w:rsid w:val="0085049A"/>
    <w:rsid w:val="00852167"/>
    <w:rsid w:val="00854F65"/>
    <w:rsid w:val="0085679B"/>
    <w:rsid w:val="0085743C"/>
    <w:rsid w:val="0086077C"/>
    <w:rsid w:val="00860F7A"/>
    <w:rsid w:val="008614AA"/>
    <w:rsid w:val="00862431"/>
    <w:rsid w:val="008625C9"/>
    <w:rsid w:val="00864897"/>
    <w:rsid w:val="00865B0E"/>
    <w:rsid w:val="00866580"/>
    <w:rsid w:val="00867204"/>
    <w:rsid w:val="008674E2"/>
    <w:rsid w:val="008675CF"/>
    <w:rsid w:val="00870973"/>
    <w:rsid w:val="00870C4E"/>
    <w:rsid w:val="0087420E"/>
    <w:rsid w:val="00875062"/>
    <w:rsid w:val="008752B0"/>
    <w:rsid w:val="00875368"/>
    <w:rsid w:val="00877D43"/>
    <w:rsid w:val="008831B4"/>
    <w:rsid w:val="008842B7"/>
    <w:rsid w:val="00884E27"/>
    <w:rsid w:val="008869EC"/>
    <w:rsid w:val="00891386"/>
    <w:rsid w:val="00892ABD"/>
    <w:rsid w:val="00892D8C"/>
    <w:rsid w:val="008932C7"/>
    <w:rsid w:val="00894686"/>
    <w:rsid w:val="00894799"/>
    <w:rsid w:val="00895A81"/>
    <w:rsid w:val="008966A4"/>
    <w:rsid w:val="00896F6E"/>
    <w:rsid w:val="008A0060"/>
    <w:rsid w:val="008A104D"/>
    <w:rsid w:val="008A1DB3"/>
    <w:rsid w:val="008A2527"/>
    <w:rsid w:val="008A3B35"/>
    <w:rsid w:val="008A3D6D"/>
    <w:rsid w:val="008A4A13"/>
    <w:rsid w:val="008A5002"/>
    <w:rsid w:val="008A62CB"/>
    <w:rsid w:val="008A73C5"/>
    <w:rsid w:val="008A7A82"/>
    <w:rsid w:val="008B1A3A"/>
    <w:rsid w:val="008B1DFF"/>
    <w:rsid w:val="008B366F"/>
    <w:rsid w:val="008B4217"/>
    <w:rsid w:val="008B6E0B"/>
    <w:rsid w:val="008C1A24"/>
    <w:rsid w:val="008C2A4F"/>
    <w:rsid w:val="008C3E73"/>
    <w:rsid w:val="008C5580"/>
    <w:rsid w:val="008C5C2B"/>
    <w:rsid w:val="008C5CC0"/>
    <w:rsid w:val="008C75C2"/>
    <w:rsid w:val="008C75C4"/>
    <w:rsid w:val="008D1126"/>
    <w:rsid w:val="008D21FB"/>
    <w:rsid w:val="008D328B"/>
    <w:rsid w:val="008D400B"/>
    <w:rsid w:val="008D444A"/>
    <w:rsid w:val="008E0775"/>
    <w:rsid w:val="008E0C5D"/>
    <w:rsid w:val="008E23D8"/>
    <w:rsid w:val="008E351C"/>
    <w:rsid w:val="008E3A20"/>
    <w:rsid w:val="008E40C1"/>
    <w:rsid w:val="008E515C"/>
    <w:rsid w:val="008F0197"/>
    <w:rsid w:val="008F06A3"/>
    <w:rsid w:val="008F1BCF"/>
    <w:rsid w:val="008F1BE7"/>
    <w:rsid w:val="008F3555"/>
    <w:rsid w:val="008F3E7E"/>
    <w:rsid w:val="008F4032"/>
    <w:rsid w:val="008F58F0"/>
    <w:rsid w:val="00900F3A"/>
    <w:rsid w:val="009011B2"/>
    <w:rsid w:val="009013BF"/>
    <w:rsid w:val="00901D8D"/>
    <w:rsid w:val="00902B46"/>
    <w:rsid w:val="00903033"/>
    <w:rsid w:val="009056B0"/>
    <w:rsid w:val="00905A87"/>
    <w:rsid w:val="009067DC"/>
    <w:rsid w:val="00906F14"/>
    <w:rsid w:val="0090737E"/>
    <w:rsid w:val="00907FDD"/>
    <w:rsid w:val="00910D23"/>
    <w:rsid w:val="00912381"/>
    <w:rsid w:val="00914F62"/>
    <w:rsid w:val="00915FAE"/>
    <w:rsid w:val="0091658C"/>
    <w:rsid w:val="00916661"/>
    <w:rsid w:val="00916D27"/>
    <w:rsid w:val="009171C2"/>
    <w:rsid w:val="009172E9"/>
    <w:rsid w:val="00917603"/>
    <w:rsid w:val="00920107"/>
    <w:rsid w:val="00922690"/>
    <w:rsid w:val="009237E4"/>
    <w:rsid w:val="00923B80"/>
    <w:rsid w:val="009241C2"/>
    <w:rsid w:val="0092440C"/>
    <w:rsid w:val="0092452B"/>
    <w:rsid w:val="00925766"/>
    <w:rsid w:val="00927C5A"/>
    <w:rsid w:val="0093315F"/>
    <w:rsid w:val="0093378C"/>
    <w:rsid w:val="00933E2E"/>
    <w:rsid w:val="0093452D"/>
    <w:rsid w:val="00935514"/>
    <w:rsid w:val="0093611E"/>
    <w:rsid w:val="009367CB"/>
    <w:rsid w:val="0093683C"/>
    <w:rsid w:val="00936F34"/>
    <w:rsid w:val="00937203"/>
    <w:rsid w:val="00940148"/>
    <w:rsid w:val="00940FDD"/>
    <w:rsid w:val="00941587"/>
    <w:rsid w:val="00941590"/>
    <w:rsid w:val="009426D5"/>
    <w:rsid w:val="009426ED"/>
    <w:rsid w:val="00942F89"/>
    <w:rsid w:val="00943310"/>
    <w:rsid w:val="0094551E"/>
    <w:rsid w:val="00945D7B"/>
    <w:rsid w:val="00947B2A"/>
    <w:rsid w:val="00950344"/>
    <w:rsid w:val="009506FD"/>
    <w:rsid w:val="009510E5"/>
    <w:rsid w:val="009515A0"/>
    <w:rsid w:val="00951997"/>
    <w:rsid w:val="009520D6"/>
    <w:rsid w:val="0095355A"/>
    <w:rsid w:val="009541E6"/>
    <w:rsid w:val="009549DA"/>
    <w:rsid w:val="00954C99"/>
    <w:rsid w:val="0095692F"/>
    <w:rsid w:val="00956F6D"/>
    <w:rsid w:val="009578C5"/>
    <w:rsid w:val="00957A10"/>
    <w:rsid w:val="00957F56"/>
    <w:rsid w:val="0096052C"/>
    <w:rsid w:val="00961A28"/>
    <w:rsid w:val="00962051"/>
    <w:rsid w:val="009628EB"/>
    <w:rsid w:val="00963229"/>
    <w:rsid w:val="00963A5A"/>
    <w:rsid w:val="00964B06"/>
    <w:rsid w:val="00964E47"/>
    <w:rsid w:val="00965073"/>
    <w:rsid w:val="009650DC"/>
    <w:rsid w:val="009662BF"/>
    <w:rsid w:val="00966902"/>
    <w:rsid w:val="00967708"/>
    <w:rsid w:val="0097010C"/>
    <w:rsid w:val="00970C51"/>
    <w:rsid w:val="00972922"/>
    <w:rsid w:val="00973C8F"/>
    <w:rsid w:val="0097472E"/>
    <w:rsid w:val="00974F57"/>
    <w:rsid w:val="009771D8"/>
    <w:rsid w:val="009775C9"/>
    <w:rsid w:val="009807FD"/>
    <w:rsid w:val="00981524"/>
    <w:rsid w:val="009825F5"/>
    <w:rsid w:val="00983147"/>
    <w:rsid w:val="00986B93"/>
    <w:rsid w:val="00992CCD"/>
    <w:rsid w:val="00992EB3"/>
    <w:rsid w:val="009944A6"/>
    <w:rsid w:val="009967D5"/>
    <w:rsid w:val="00997F6D"/>
    <w:rsid w:val="009A0FB9"/>
    <w:rsid w:val="009A0FF8"/>
    <w:rsid w:val="009A1114"/>
    <w:rsid w:val="009A1C1E"/>
    <w:rsid w:val="009A1D47"/>
    <w:rsid w:val="009A3369"/>
    <w:rsid w:val="009A43F1"/>
    <w:rsid w:val="009A4E05"/>
    <w:rsid w:val="009A5378"/>
    <w:rsid w:val="009A6914"/>
    <w:rsid w:val="009A6C3C"/>
    <w:rsid w:val="009A7647"/>
    <w:rsid w:val="009B1D66"/>
    <w:rsid w:val="009B28AE"/>
    <w:rsid w:val="009B2A7B"/>
    <w:rsid w:val="009B2EDB"/>
    <w:rsid w:val="009B3B9F"/>
    <w:rsid w:val="009C0D3A"/>
    <w:rsid w:val="009C1BC3"/>
    <w:rsid w:val="009C3D18"/>
    <w:rsid w:val="009C4355"/>
    <w:rsid w:val="009C5AFC"/>
    <w:rsid w:val="009C6961"/>
    <w:rsid w:val="009C6AFB"/>
    <w:rsid w:val="009D2043"/>
    <w:rsid w:val="009D5D79"/>
    <w:rsid w:val="009D61EF"/>
    <w:rsid w:val="009D651A"/>
    <w:rsid w:val="009D6922"/>
    <w:rsid w:val="009D727A"/>
    <w:rsid w:val="009D732A"/>
    <w:rsid w:val="009D76E6"/>
    <w:rsid w:val="009E12EB"/>
    <w:rsid w:val="009E2237"/>
    <w:rsid w:val="009E4774"/>
    <w:rsid w:val="009F0C75"/>
    <w:rsid w:val="009F2010"/>
    <w:rsid w:val="009F2748"/>
    <w:rsid w:val="009F3A29"/>
    <w:rsid w:val="009F3E4C"/>
    <w:rsid w:val="009F42A4"/>
    <w:rsid w:val="009F49A0"/>
    <w:rsid w:val="009F4CAC"/>
    <w:rsid w:val="009F6134"/>
    <w:rsid w:val="009F7081"/>
    <w:rsid w:val="00A00104"/>
    <w:rsid w:val="00A00929"/>
    <w:rsid w:val="00A00FD3"/>
    <w:rsid w:val="00A025CB"/>
    <w:rsid w:val="00A03A74"/>
    <w:rsid w:val="00A05C09"/>
    <w:rsid w:val="00A06102"/>
    <w:rsid w:val="00A067E5"/>
    <w:rsid w:val="00A07214"/>
    <w:rsid w:val="00A07531"/>
    <w:rsid w:val="00A07F24"/>
    <w:rsid w:val="00A1136D"/>
    <w:rsid w:val="00A1148C"/>
    <w:rsid w:val="00A114FD"/>
    <w:rsid w:val="00A11FD3"/>
    <w:rsid w:val="00A137BB"/>
    <w:rsid w:val="00A146A2"/>
    <w:rsid w:val="00A15186"/>
    <w:rsid w:val="00A172EA"/>
    <w:rsid w:val="00A17589"/>
    <w:rsid w:val="00A1766C"/>
    <w:rsid w:val="00A21518"/>
    <w:rsid w:val="00A22C9F"/>
    <w:rsid w:val="00A23C9F"/>
    <w:rsid w:val="00A270FA"/>
    <w:rsid w:val="00A278BD"/>
    <w:rsid w:val="00A30941"/>
    <w:rsid w:val="00A32A43"/>
    <w:rsid w:val="00A3403F"/>
    <w:rsid w:val="00A3415A"/>
    <w:rsid w:val="00A37A37"/>
    <w:rsid w:val="00A37D79"/>
    <w:rsid w:val="00A4063D"/>
    <w:rsid w:val="00A40901"/>
    <w:rsid w:val="00A41A7D"/>
    <w:rsid w:val="00A41AF8"/>
    <w:rsid w:val="00A43024"/>
    <w:rsid w:val="00A45751"/>
    <w:rsid w:val="00A4625D"/>
    <w:rsid w:val="00A50DB4"/>
    <w:rsid w:val="00A51DF6"/>
    <w:rsid w:val="00A531B0"/>
    <w:rsid w:val="00A53287"/>
    <w:rsid w:val="00A533E1"/>
    <w:rsid w:val="00A55FA6"/>
    <w:rsid w:val="00A563CA"/>
    <w:rsid w:val="00A56452"/>
    <w:rsid w:val="00A56DC4"/>
    <w:rsid w:val="00A57451"/>
    <w:rsid w:val="00A62335"/>
    <w:rsid w:val="00A64962"/>
    <w:rsid w:val="00A65E8B"/>
    <w:rsid w:val="00A67231"/>
    <w:rsid w:val="00A67B8D"/>
    <w:rsid w:val="00A70CEA"/>
    <w:rsid w:val="00A72A65"/>
    <w:rsid w:val="00A73109"/>
    <w:rsid w:val="00A7310A"/>
    <w:rsid w:val="00A73E83"/>
    <w:rsid w:val="00A74AF5"/>
    <w:rsid w:val="00A76353"/>
    <w:rsid w:val="00A76A9E"/>
    <w:rsid w:val="00A76BE5"/>
    <w:rsid w:val="00A7725C"/>
    <w:rsid w:val="00A778BE"/>
    <w:rsid w:val="00A81072"/>
    <w:rsid w:val="00A815EE"/>
    <w:rsid w:val="00A8257B"/>
    <w:rsid w:val="00A838C4"/>
    <w:rsid w:val="00A84918"/>
    <w:rsid w:val="00A851D9"/>
    <w:rsid w:val="00A87293"/>
    <w:rsid w:val="00A903EB"/>
    <w:rsid w:val="00A90D07"/>
    <w:rsid w:val="00A937F7"/>
    <w:rsid w:val="00A93CF4"/>
    <w:rsid w:val="00A958D6"/>
    <w:rsid w:val="00AA0A09"/>
    <w:rsid w:val="00AA1777"/>
    <w:rsid w:val="00AA1C65"/>
    <w:rsid w:val="00AA24CD"/>
    <w:rsid w:val="00AA327C"/>
    <w:rsid w:val="00AA3543"/>
    <w:rsid w:val="00AA648E"/>
    <w:rsid w:val="00AA6898"/>
    <w:rsid w:val="00AB2068"/>
    <w:rsid w:val="00AB684B"/>
    <w:rsid w:val="00AB7997"/>
    <w:rsid w:val="00AC085A"/>
    <w:rsid w:val="00AC1258"/>
    <w:rsid w:val="00AC221E"/>
    <w:rsid w:val="00AC2ECE"/>
    <w:rsid w:val="00AC3211"/>
    <w:rsid w:val="00AC38D7"/>
    <w:rsid w:val="00AC441F"/>
    <w:rsid w:val="00AC4686"/>
    <w:rsid w:val="00AC73F8"/>
    <w:rsid w:val="00AD10D4"/>
    <w:rsid w:val="00AD13D6"/>
    <w:rsid w:val="00AD2B4B"/>
    <w:rsid w:val="00AD6E72"/>
    <w:rsid w:val="00AD710C"/>
    <w:rsid w:val="00AD75C8"/>
    <w:rsid w:val="00AE043B"/>
    <w:rsid w:val="00AE36F7"/>
    <w:rsid w:val="00AE3E97"/>
    <w:rsid w:val="00AE45C2"/>
    <w:rsid w:val="00AE4A42"/>
    <w:rsid w:val="00AE5469"/>
    <w:rsid w:val="00AE625A"/>
    <w:rsid w:val="00AE6716"/>
    <w:rsid w:val="00AF1DBC"/>
    <w:rsid w:val="00AF2ED7"/>
    <w:rsid w:val="00AF336D"/>
    <w:rsid w:val="00AF3B50"/>
    <w:rsid w:val="00AF4A14"/>
    <w:rsid w:val="00AF4F7B"/>
    <w:rsid w:val="00AF64D3"/>
    <w:rsid w:val="00AF67A1"/>
    <w:rsid w:val="00B00218"/>
    <w:rsid w:val="00B02837"/>
    <w:rsid w:val="00B0537F"/>
    <w:rsid w:val="00B05676"/>
    <w:rsid w:val="00B058E5"/>
    <w:rsid w:val="00B05FE9"/>
    <w:rsid w:val="00B065C3"/>
    <w:rsid w:val="00B120F2"/>
    <w:rsid w:val="00B13D8B"/>
    <w:rsid w:val="00B13DFC"/>
    <w:rsid w:val="00B13E38"/>
    <w:rsid w:val="00B1592E"/>
    <w:rsid w:val="00B1595F"/>
    <w:rsid w:val="00B15D6C"/>
    <w:rsid w:val="00B16931"/>
    <w:rsid w:val="00B17366"/>
    <w:rsid w:val="00B17DFA"/>
    <w:rsid w:val="00B205F2"/>
    <w:rsid w:val="00B2098D"/>
    <w:rsid w:val="00B20D6B"/>
    <w:rsid w:val="00B23655"/>
    <w:rsid w:val="00B240F9"/>
    <w:rsid w:val="00B245CC"/>
    <w:rsid w:val="00B25467"/>
    <w:rsid w:val="00B2548C"/>
    <w:rsid w:val="00B27D94"/>
    <w:rsid w:val="00B30165"/>
    <w:rsid w:val="00B3064B"/>
    <w:rsid w:val="00B30BF6"/>
    <w:rsid w:val="00B315C5"/>
    <w:rsid w:val="00B32B6D"/>
    <w:rsid w:val="00B338C2"/>
    <w:rsid w:val="00B35F3E"/>
    <w:rsid w:val="00B37431"/>
    <w:rsid w:val="00B4021D"/>
    <w:rsid w:val="00B40797"/>
    <w:rsid w:val="00B408FA"/>
    <w:rsid w:val="00B40972"/>
    <w:rsid w:val="00B40B00"/>
    <w:rsid w:val="00B42246"/>
    <w:rsid w:val="00B43958"/>
    <w:rsid w:val="00B43D49"/>
    <w:rsid w:val="00B44151"/>
    <w:rsid w:val="00B444A1"/>
    <w:rsid w:val="00B4489F"/>
    <w:rsid w:val="00B47310"/>
    <w:rsid w:val="00B50D04"/>
    <w:rsid w:val="00B524AA"/>
    <w:rsid w:val="00B52F1A"/>
    <w:rsid w:val="00B5320C"/>
    <w:rsid w:val="00B534B7"/>
    <w:rsid w:val="00B54324"/>
    <w:rsid w:val="00B55B6E"/>
    <w:rsid w:val="00B56034"/>
    <w:rsid w:val="00B57071"/>
    <w:rsid w:val="00B57414"/>
    <w:rsid w:val="00B57A66"/>
    <w:rsid w:val="00B6040B"/>
    <w:rsid w:val="00B619CB"/>
    <w:rsid w:val="00B629AF"/>
    <w:rsid w:val="00B62A1E"/>
    <w:rsid w:val="00B6358C"/>
    <w:rsid w:val="00B6433D"/>
    <w:rsid w:val="00B64E54"/>
    <w:rsid w:val="00B662BF"/>
    <w:rsid w:val="00B6681D"/>
    <w:rsid w:val="00B66EF9"/>
    <w:rsid w:val="00B671FA"/>
    <w:rsid w:val="00B67483"/>
    <w:rsid w:val="00B71B99"/>
    <w:rsid w:val="00B73DEB"/>
    <w:rsid w:val="00B74083"/>
    <w:rsid w:val="00B7419B"/>
    <w:rsid w:val="00B74FF5"/>
    <w:rsid w:val="00B751A1"/>
    <w:rsid w:val="00B773D6"/>
    <w:rsid w:val="00B7749F"/>
    <w:rsid w:val="00B774D9"/>
    <w:rsid w:val="00B777EE"/>
    <w:rsid w:val="00B80289"/>
    <w:rsid w:val="00B81383"/>
    <w:rsid w:val="00B81766"/>
    <w:rsid w:val="00B828D5"/>
    <w:rsid w:val="00B83998"/>
    <w:rsid w:val="00B84E42"/>
    <w:rsid w:val="00B85AB7"/>
    <w:rsid w:val="00B86038"/>
    <w:rsid w:val="00B86181"/>
    <w:rsid w:val="00B90EFA"/>
    <w:rsid w:val="00B9111F"/>
    <w:rsid w:val="00B92063"/>
    <w:rsid w:val="00B951EB"/>
    <w:rsid w:val="00BA0A56"/>
    <w:rsid w:val="00BA237B"/>
    <w:rsid w:val="00BA2BF0"/>
    <w:rsid w:val="00BA2E46"/>
    <w:rsid w:val="00BA592A"/>
    <w:rsid w:val="00BA772E"/>
    <w:rsid w:val="00BB1C14"/>
    <w:rsid w:val="00BB29C2"/>
    <w:rsid w:val="00BB2C73"/>
    <w:rsid w:val="00BB4DF6"/>
    <w:rsid w:val="00BB5137"/>
    <w:rsid w:val="00BB5CEF"/>
    <w:rsid w:val="00BB6C1D"/>
    <w:rsid w:val="00BC0703"/>
    <w:rsid w:val="00BC1444"/>
    <w:rsid w:val="00BD05E2"/>
    <w:rsid w:val="00BD09A5"/>
    <w:rsid w:val="00BD1030"/>
    <w:rsid w:val="00BD2F3C"/>
    <w:rsid w:val="00BD4A9B"/>
    <w:rsid w:val="00BD50E1"/>
    <w:rsid w:val="00BD5784"/>
    <w:rsid w:val="00BD57F9"/>
    <w:rsid w:val="00BD66DA"/>
    <w:rsid w:val="00BD7BA6"/>
    <w:rsid w:val="00BE0538"/>
    <w:rsid w:val="00BE0AC4"/>
    <w:rsid w:val="00BE1361"/>
    <w:rsid w:val="00BE200E"/>
    <w:rsid w:val="00BE4130"/>
    <w:rsid w:val="00BE41C2"/>
    <w:rsid w:val="00BE456E"/>
    <w:rsid w:val="00BE4C70"/>
    <w:rsid w:val="00BE5CC4"/>
    <w:rsid w:val="00BE736D"/>
    <w:rsid w:val="00BE7625"/>
    <w:rsid w:val="00BE7B46"/>
    <w:rsid w:val="00BF23C7"/>
    <w:rsid w:val="00BF2D8D"/>
    <w:rsid w:val="00BF3B5D"/>
    <w:rsid w:val="00BF41C0"/>
    <w:rsid w:val="00BF766B"/>
    <w:rsid w:val="00C0055F"/>
    <w:rsid w:val="00C01E10"/>
    <w:rsid w:val="00C0290D"/>
    <w:rsid w:val="00C044FE"/>
    <w:rsid w:val="00C04F12"/>
    <w:rsid w:val="00C05BF7"/>
    <w:rsid w:val="00C062A5"/>
    <w:rsid w:val="00C06555"/>
    <w:rsid w:val="00C06B5A"/>
    <w:rsid w:val="00C06B7F"/>
    <w:rsid w:val="00C07163"/>
    <w:rsid w:val="00C07DD9"/>
    <w:rsid w:val="00C11B79"/>
    <w:rsid w:val="00C1263C"/>
    <w:rsid w:val="00C135F3"/>
    <w:rsid w:val="00C13F7B"/>
    <w:rsid w:val="00C14584"/>
    <w:rsid w:val="00C15340"/>
    <w:rsid w:val="00C15438"/>
    <w:rsid w:val="00C1639B"/>
    <w:rsid w:val="00C2088E"/>
    <w:rsid w:val="00C211A1"/>
    <w:rsid w:val="00C21358"/>
    <w:rsid w:val="00C2308C"/>
    <w:rsid w:val="00C23412"/>
    <w:rsid w:val="00C23A72"/>
    <w:rsid w:val="00C24E1B"/>
    <w:rsid w:val="00C26438"/>
    <w:rsid w:val="00C27859"/>
    <w:rsid w:val="00C3054E"/>
    <w:rsid w:val="00C310BA"/>
    <w:rsid w:val="00C31A91"/>
    <w:rsid w:val="00C324F2"/>
    <w:rsid w:val="00C3315F"/>
    <w:rsid w:val="00C34F51"/>
    <w:rsid w:val="00C35057"/>
    <w:rsid w:val="00C4027B"/>
    <w:rsid w:val="00C404BB"/>
    <w:rsid w:val="00C412C2"/>
    <w:rsid w:val="00C4205C"/>
    <w:rsid w:val="00C42735"/>
    <w:rsid w:val="00C437F3"/>
    <w:rsid w:val="00C43DBB"/>
    <w:rsid w:val="00C44459"/>
    <w:rsid w:val="00C459D7"/>
    <w:rsid w:val="00C4732D"/>
    <w:rsid w:val="00C47D35"/>
    <w:rsid w:val="00C527A8"/>
    <w:rsid w:val="00C53976"/>
    <w:rsid w:val="00C5510B"/>
    <w:rsid w:val="00C55E89"/>
    <w:rsid w:val="00C564C8"/>
    <w:rsid w:val="00C567DD"/>
    <w:rsid w:val="00C57F4E"/>
    <w:rsid w:val="00C60957"/>
    <w:rsid w:val="00C61D70"/>
    <w:rsid w:val="00C63819"/>
    <w:rsid w:val="00C65E3C"/>
    <w:rsid w:val="00C65F54"/>
    <w:rsid w:val="00C72DCC"/>
    <w:rsid w:val="00C749AA"/>
    <w:rsid w:val="00C7521A"/>
    <w:rsid w:val="00C7707A"/>
    <w:rsid w:val="00C770EE"/>
    <w:rsid w:val="00C77175"/>
    <w:rsid w:val="00C77486"/>
    <w:rsid w:val="00C775B0"/>
    <w:rsid w:val="00C777B2"/>
    <w:rsid w:val="00C80CAF"/>
    <w:rsid w:val="00C81102"/>
    <w:rsid w:val="00C82FA8"/>
    <w:rsid w:val="00C8443B"/>
    <w:rsid w:val="00C85D56"/>
    <w:rsid w:val="00C86FE8"/>
    <w:rsid w:val="00C87005"/>
    <w:rsid w:val="00C87390"/>
    <w:rsid w:val="00C9155D"/>
    <w:rsid w:val="00C92D12"/>
    <w:rsid w:val="00C92D2D"/>
    <w:rsid w:val="00C92E0F"/>
    <w:rsid w:val="00C932AB"/>
    <w:rsid w:val="00C948A5"/>
    <w:rsid w:val="00C960A4"/>
    <w:rsid w:val="00CA0120"/>
    <w:rsid w:val="00CA14E1"/>
    <w:rsid w:val="00CA1812"/>
    <w:rsid w:val="00CA213F"/>
    <w:rsid w:val="00CA4E83"/>
    <w:rsid w:val="00CA4FE1"/>
    <w:rsid w:val="00CA5138"/>
    <w:rsid w:val="00CA54E5"/>
    <w:rsid w:val="00CA5A0E"/>
    <w:rsid w:val="00CA5A3F"/>
    <w:rsid w:val="00CA6BD1"/>
    <w:rsid w:val="00CB00B3"/>
    <w:rsid w:val="00CB1E9F"/>
    <w:rsid w:val="00CB24F2"/>
    <w:rsid w:val="00CB3812"/>
    <w:rsid w:val="00CB61D5"/>
    <w:rsid w:val="00CB687C"/>
    <w:rsid w:val="00CB6BD5"/>
    <w:rsid w:val="00CB70DF"/>
    <w:rsid w:val="00CB7341"/>
    <w:rsid w:val="00CB7981"/>
    <w:rsid w:val="00CB7FA2"/>
    <w:rsid w:val="00CC0082"/>
    <w:rsid w:val="00CC0B61"/>
    <w:rsid w:val="00CC0C3B"/>
    <w:rsid w:val="00CC0C51"/>
    <w:rsid w:val="00CC1213"/>
    <w:rsid w:val="00CC18FE"/>
    <w:rsid w:val="00CC2E09"/>
    <w:rsid w:val="00CC39F1"/>
    <w:rsid w:val="00CC5842"/>
    <w:rsid w:val="00CC69A9"/>
    <w:rsid w:val="00CC6D28"/>
    <w:rsid w:val="00CC7579"/>
    <w:rsid w:val="00CC7B7D"/>
    <w:rsid w:val="00CD0018"/>
    <w:rsid w:val="00CD0287"/>
    <w:rsid w:val="00CD0666"/>
    <w:rsid w:val="00CD3EC1"/>
    <w:rsid w:val="00CD7CB2"/>
    <w:rsid w:val="00CE1AB4"/>
    <w:rsid w:val="00CE1B83"/>
    <w:rsid w:val="00CE2701"/>
    <w:rsid w:val="00CE6D69"/>
    <w:rsid w:val="00CE7EC9"/>
    <w:rsid w:val="00CF1B42"/>
    <w:rsid w:val="00CF3FD2"/>
    <w:rsid w:val="00CF4E6A"/>
    <w:rsid w:val="00CF55D4"/>
    <w:rsid w:val="00CF5D9A"/>
    <w:rsid w:val="00CF7393"/>
    <w:rsid w:val="00D002DB"/>
    <w:rsid w:val="00D02F7A"/>
    <w:rsid w:val="00D05573"/>
    <w:rsid w:val="00D056C9"/>
    <w:rsid w:val="00D077FD"/>
    <w:rsid w:val="00D10D52"/>
    <w:rsid w:val="00D10EE4"/>
    <w:rsid w:val="00D15A81"/>
    <w:rsid w:val="00D16CF1"/>
    <w:rsid w:val="00D20D87"/>
    <w:rsid w:val="00D20ED7"/>
    <w:rsid w:val="00D21ADF"/>
    <w:rsid w:val="00D2292E"/>
    <w:rsid w:val="00D26830"/>
    <w:rsid w:val="00D26969"/>
    <w:rsid w:val="00D269CF"/>
    <w:rsid w:val="00D2748C"/>
    <w:rsid w:val="00D30547"/>
    <w:rsid w:val="00D30C27"/>
    <w:rsid w:val="00D31570"/>
    <w:rsid w:val="00D321CC"/>
    <w:rsid w:val="00D348B7"/>
    <w:rsid w:val="00D34C0E"/>
    <w:rsid w:val="00D356B1"/>
    <w:rsid w:val="00D3573A"/>
    <w:rsid w:val="00D37B12"/>
    <w:rsid w:val="00D37D71"/>
    <w:rsid w:val="00D421AD"/>
    <w:rsid w:val="00D4267D"/>
    <w:rsid w:val="00D47703"/>
    <w:rsid w:val="00D47D28"/>
    <w:rsid w:val="00D52EA2"/>
    <w:rsid w:val="00D52F18"/>
    <w:rsid w:val="00D5350C"/>
    <w:rsid w:val="00D53909"/>
    <w:rsid w:val="00D55DD3"/>
    <w:rsid w:val="00D566F9"/>
    <w:rsid w:val="00D5718C"/>
    <w:rsid w:val="00D6055F"/>
    <w:rsid w:val="00D6352C"/>
    <w:rsid w:val="00D64B28"/>
    <w:rsid w:val="00D64C72"/>
    <w:rsid w:val="00D64D98"/>
    <w:rsid w:val="00D6689C"/>
    <w:rsid w:val="00D66E00"/>
    <w:rsid w:val="00D67229"/>
    <w:rsid w:val="00D67AC7"/>
    <w:rsid w:val="00D7061C"/>
    <w:rsid w:val="00D73059"/>
    <w:rsid w:val="00D73982"/>
    <w:rsid w:val="00D74452"/>
    <w:rsid w:val="00D74A45"/>
    <w:rsid w:val="00D755C7"/>
    <w:rsid w:val="00D774D5"/>
    <w:rsid w:val="00D7775A"/>
    <w:rsid w:val="00D777B0"/>
    <w:rsid w:val="00D80E85"/>
    <w:rsid w:val="00D81899"/>
    <w:rsid w:val="00D82AA2"/>
    <w:rsid w:val="00D83E8E"/>
    <w:rsid w:val="00D84418"/>
    <w:rsid w:val="00D8570B"/>
    <w:rsid w:val="00D872E8"/>
    <w:rsid w:val="00D8758C"/>
    <w:rsid w:val="00D909B3"/>
    <w:rsid w:val="00D94A2B"/>
    <w:rsid w:val="00D94AC4"/>
    <w:rsid w:val="00D964FF"/>
    <w:rsid w:val="00D96AAE"/>
    <w:rsid w:val="00D97EF6"/>
    <w:rsid w:val="00DA025A"/>
    <w:rsid w:val="00DA03F2"/>
    <w:rsid w:val="00DA2392"/>
    <w:rsid w:val="00DA45CB"/>
    <w:rsid w:val="00DA6148"/>
    <w:rsid w:val="00DA6E37"/>
    <w:rsid w:val="00DB009B"/>
    <w:rsid w:val="00DB1040"/>
    <w:rsid w:val="00DB1C00"/>
    <w:rsid w:val="00DB1FB4"/>
    <w:rsid w:val="00DB3239"/>
    <w:rsid w:val="00DB3DEC"/>
    <w:rsid w:val="00DB547E"/>
    <w:rsid w:val="00DB7171"/>
    <w:rsid w:val="00DC0E59"/>
    <w:rsid w:val="00DC141C"/>
    <w:rsid w:val="00DC21AC"/>
    <w:rsid w:val="00DC2BC1"/>
    <w:rsid w:val="00DC42E0"/>
    <w:rsid w:val="00DC485B"/>
    <w:rsid w:val="00DC56E4"/>
    <w:rsid w:val="00DC5E98"/>
    <w:rsid w:val="00DC6663"/>
    <w:rsid w:val="00DD0A76"/>
    <w:rsid w:val="00DD0E53"/>
    <w:rsid w:val="00DD3595"/>
    <w:rsid w:val="00DD3A67"/>
    <w:rsid w:val="00DD48C9"/>
    <w:rsid w:val="00DD4ABD"/>
    <w:rsid w:val="00DD6248"/>
    <w:rsid w:val="00DD7B8E"/>
    <w:rsid w:val="00DD7E68"/>
    <w:rsid w:val="00DE1D61"/>
    <w:rsid w:val="00DE200D"/>
    <w:rsid w:val="00DE33C1"/>
    <w:rsid w:val="00DE7165"/>
    <w:rsid w:val="00DE7A20"/>
    <w:rsid w:val="00DE7DF0"/>
    <w:rsid w:val="00DF089E"/>
    <w:rsid w:val="00DF3040"/>
    <w:rsid w:val="00DF3E7E"/>
    <w:rsid w:val="00DF5810"/>
    <w:rsid w:val="00DF58A5"/>
    <w:rsid w:val="00DF66B8"/>
    <w:rsid w:val="00DF72C7"/>
    <w:rsid w:val="00E00464"/>
    <w:rsid w:val="00E00E67"/>
    <w:rsid w:val="00E0159A"/>
    <w:rsid w:val="00E01BAA"/>
    <w:rsid w:val="00E0297C"/>
    <w:rsid w:val="00E0429A"/>
    <w:rsid w:val="00E0598F"/>
    <w:rsid w:val="00E068A4"/>
    <w:rsid w:val="00E06C4A"/>
    <w:rsid w:val="00E07A07"/>
    <w:rsid w:val="00E10715"/>
    <w:rsid w:val="00E10CFD"/>
    <w:rsid w:val="00E11B3F"/>
    <w:rsid w:val="00E130F4"/>
    <w:rsid w:val="00E1684A"/>
    <w:rsid w:val="00E16DBE"/>
    <w:rsid w:val="00E172B8"/>
    <w:rsid w:val="00E1785F"/>
    <w:rsid w:val="00E17B83"/>
    <w:rsid w:val="00E21134"/>
    <w:rsid w:val="00E21452"/>
    <w:rsid w:val="00E22136"/>
    <w:rsid w:val="00E23FD3"/>
    <w:rsid w:val="00E259A0"/>
    <w:rsid w:val="00E32815"/>
    <w:rsid w:val="00E33A99"/>
    <w:rsid w:val="00E350B5"/>
    <w:rsid w:val="00E352E1"/>
    <w:rsid w:val="00E35BBB"/>
    <w:rsid w:val="00E37C6A"/>
    <w:rsid w:val="00E40C50"/>
    <w:rsid w:val="00E40CE0"/>
    <w:rsid w:val="00E419B7"/>
    <w:rsid w:val="00E4241A"/>
    <w:rsid w:val="00E42850"/>
    <w:rsid w:val="00E4285A"/>
    <w:rsid w:val="00E43010"/>
    <w:rsid w:val="00E43E8D"/>
    <w:rsid w:val="00E43F79"/>
    <w:rsid w:val="00E44728"/>
    <w:rsid w:val="00E449CB"/>
    <w:rsid w:val="00E45150"/>
    <w:rsid w:val="00E47847"/>
    <w:rsid w:val="00E51DC4"/>
    <w:rsid w:val="00E52387"/>
    <w:rsid w:val="00E5585A"/>
    <w:rsid w:val="00E55DA8"/>
    <w:rsid w:val="00E577AB"/>
    <w:rsid w:val="00E6091B"/>
    <w:rsid w:val="00E61EC6"/>
    <w:rsid w:val="00E62CE5"/>
    <w:rsid w:val="00E637B3"/>
    <w:rsid w:val="00E6450C"/>
    <w:rsid w:val="00E71532"/>
    <w:rsid w:val="00E72A0E"/>
    <w:rsid w:val="00E73EEF"/>
    <w:rsid w:val="00E73F45"/>
    <w:rsid w:val="00E73FEF"/>
    <w:rsid w:val="00E7559C"/>
    <w:rsid w:val="00E7669F"/>
    <w:rsid w:val="00E8238F"/>
    <w:rsid w:val="00E830AE"/>
    <w:rsid w:val="00E832FF"/>
    <w:rsid w:val="00E838C0"/>
    <w:rsid w:val="00E83F5A"/>
    <w:rsid w:val="00E84938"/>
    <w:rsid w:val="00E850F4"/>
    <w:rsid w:val="00E85740"/>
    <w:rsid w:val="00E86732"/>
    <w:rsid w:val="00E86EB0"/>
    <w:rsid w:val="00E87F7C"/>
    <w:rsid w:val="00E9082E"/>
    <w:rsid w:val="00E9228F"/>
    <w:rsid w:val="00E943A2"/>
    <w:rsid w:val="00E9489B"/>
    <w:rsid w:val="00E953CF"/>
    <w:rsid w:val="00E9702F"/>
    <w:rsid w:val="00E97793"/>
    <w:rsid w:val="00E97F52"/>
    <w:rsid w:val="00EA0375"/>
    <w:rsid w:val="00EA0E8B"/>
    <w:rsid w:val="00EA12FB"/>
    <w:rsid w:val="00EA316F"/>
    <w:rsid w:val="00EA41C5"/>
    <w:rsid w:val="00EA57A3"/>
    <w:rsid w:val="00EA59A4"/>
    <w:rsid w:val="00EA5C9B"/>
    <w:rsid w:val="00EA5E1F"/>
    <w:rsid w:val="00EA61BF"/>
    <w:rsid w:val="00EA6608"/>
    <w:rsid w:val="00EA7569"/>
    <w:rsid w:val="00EB0392"/>
    <w:rsid w:val="00EB1EBB"/>
    <w:rsid w:val="00EB2366"/>
    <w:rsid w:val="00EB2BCB"/>
    <w:rsid w:val="00EB5818"/>
    <w:rsid w:val="00EB754C"/>
    <w:rsid w:val="00EB7B93"/>
    <w:rsid w:val="00EB7EE1"/>
    <w:rsid w:val="00EC026B"/>
    <w:rsid w:val="00EC02EC"/>
    <w:rsid w:val="00EC0FE2"/>
    <w:rsid w:val="00EC1F48"/>
    <w:rsid w:val="00EC3899"/>
    <w:rsid w:val="00EC5E22"/>
    <w:rsid w:val="00EC74F5"/>
    <w:rsid w:val="00ED0A83"/>
    <w:rsid w:val="00ED1191"/>
    <w:rsid w:val="00ED3434"/>
    <w:rsid w:val="00ED66F8"/>
    <w:rsid w:val="00ED687F"/>
    <w:rsid w:val="00EE0F2B"/>
    <w:rsid w:val="00EE1BC2"/>
    <w:rsid w:val="00EE37CA"/>
    <w:rsid w:val="00EE679B"/>
    <w:rsid w:val="00EE6C25"/>
    <w:rsid w:val="00EE708B"/>
    <w:rsid w:val="00EE77CF"/>
    <w:rsid w:val="00EF05EE"/>
    <w:rsid w:val="00EF0C5C"/>
    <w:rsid w:val="00EF1A25"/>
    <w:rsid w:val="00EF6983"/>
    <w:rsid w:val="00EF7A0A"/>
    <w:rsid w:val="00F00D92"/>
    <w:rsid w:val="00F00F10"/>
    <w:rsid w:val="00F01107"/>
    <w:rsid w:val="00F01A9E"/>
    <w:rsid w:val="00F01AB3"/>
    <w:rsid w:val="00F01F4F"/>
    <w:rsid w:val="00F033E8"/>
    <w:rsid w:val="00F035AE"/>
    <w:rsid w:val="00F052B5"/>
    <w:rsid w:val="00F05419"/>
    <w:rsid w:val="00F06488"/>
    <w:rsid w:val="00F0701F"/>
    <w:rsid w:val="00F07CE7"/>
    <w:rsid w:val="00F113A6"/>
    <w:rsid w:val="00F123E8"/>
    <w:rsid w:val="00F12F0F"/>
    <w:rsid w:val="00F133FE"/>
    <w:rsid w:val="00F15255"/>
    <w:rsid w:val="00F162F3"/>
    <w:rsid w:val="00F16473"/>
    <w:rsid w:val="00F17822"/>
    <w:rsid w:val="00F200C3"/>
    <w:rsid w:val="00F20CE3"/>
    <w:rsid w:val="00F20D69"/>
    <w:rsid w:val="00F215BB"/>
    <w:rsid w:val="00F2201B"/>
    <w:rsid w:val="00F22A74"/>
    <w:rsid w:val="00F22A81"/>
    <w:rsid w:val="00F22F12"/>
    <w:rsid w:val="00F23339"/>
    <w:rsid w:val="00F243BE"/>
    <w:rsid w:val="00F2682F"/>
    <w:rsid w:val="00F26A1F"/>
    <w:rsid w:val="00F26B85"/>
    <w:rsid w:val="00F26FB6"/>
    <w:rsid w:val="00F301D7"/>
    <w:rsid w:val="00F323F6"/>
    <w:rsid w:val="00F32AB9"/>
    <w:rsid w:val="00F34762"/>
    <w:rsid w:val="00F35361"/>
    <w:rsid w:val="00F3600A"/>
    <w:rsid w:val="00F40CC3"/>
    <w:rsid w:val="00F40ECA"/>
    <w:rsid w:val="00F414F2"/>
    <w:rsid w:val="00F41A48"/>
    <w:rsid w:val="00F42156"/>
    <w:rsid w:val="00F44AF4"/>
    <w:rsid w:val="00F455B0"/>
    <w:rsid w:val="00F46574"/>
    <w:rsid w:val="00F46C2C"/>
    <w:rsid w:val="00F47902"/>
    <w:rsid w:val="00F50205"/>
    <w:rsid w:val="00F50AA1"/>
    <w:rsid w:val="00F50D38"/>
    <w:rsid w:val="00F511ED"/>
    <w:rsid w:val="00F51DDE"/>
    <w:rsid w:val="00F5215F"/>
    <w:rsid w:val="00F5298A"/>
    <w:rsid w:val="00F52B1B"/>
    <w:rsid w:val="00F537D7"/>
    <w:rsid w:val="00F53ABE"/>
    <w:rsid w:val="00F552D8"/>
    <w:rsid w:val="00F56544"/>
    <w:rsid w:val="00F5672F"/>
    <w:rsid w:val="00F567F4"/>
    <w:rsid w:val="00F5780E"/>
    <w:rsid w:val="00F57BC4"/>
    <w:rsid w:val="00F60BF0"/>
    <w:rsid w:val="00F64901"/>
    <w:rsid w:val="00F6622E"/>
    <w:rsid w:val="00F67204"/>
    <w:rsid w:val="00F737E2"/>
    <w:rsid w:val="00F73A57"/>
    <w:rsid w:val="00F74B24"/>
    <w:rsid w:val="00F76290"/>
    <w:rsid w:val="00F77BC8"/>
    <w:rsid w:val="00F80C1E"/>
    <w:rsid w:val="00F81577"/>
    <w:rsid w:val="00F82989"/>
    <w:rsid w:val="00F82ED8"/>
    <w:rsid w:val="00F830EF"/>
    <w:rsid w:val="00F83110"/>
    <w:rsid w:val="00F83494"/>
    <w:rsid w:val="00F8354F"/>
    <w:rsid w:val="00F843DB"/>
    <w:rsid w:val="00F84F4F"/>
    <w:rsid w:val="00F8533C"/>
    <w:rsid w:val="00F85D4A"/>
    <w:rsid w:val="00F8633C"/>
    <w:rsid w:val="00F87539"/>
    <w:rsid w:val="00F92302"/>
    <w:rsid w:val="00F9360C"/>
    <w:rsid w:val="00F966D1"/>
    <w:rsid w:val="00F9691D"/>
    <w:rsid w:val="00FA0AE6"/>
    <w:rsid w:val="00FA0C86"/>
    <w:rsid w:val="00FA12D7"/>
    <w:rsid w:val="00FA1C60"/>
    <w:rsid w:val="00FA2E7D"/>
    <w:rsid w:val="00FA347D"/>
    <w:rsid w:val="00FA3C75"/>
    <w:rsid w:val="00FA48E5"/>
    <w:rsid w:val="00FA584C"/>
    <w:rsid w:val="00FA5EB9"/>
    <w:rsid w:val="00FB1533"/>
    <w:rsid w:val="00FB3CCD"/>
    <w:rsid w:val="00FB4764"/>
    <w:rsid w:val="00FB5C12"/>
    <w:rsid w:val="00FB6666"/>
    <w:rsid w:val="00FB6C27"/>
    <w:rsid w:val="00FC3785"/>
    <w:rsid w:val="00FC399B"/>
    <w:rsid w:val="00FC5363"/>
    <w:rsid w:val="00FC53BF"/>
    <w:rsid w:val="00FC572F"/>
    <w:rsid w:val="00FC6A67"/>
    <w:rsid w:val="00FC7119"/>
    <w:rsid w:val="00FD031F"/>
    <w:rsid w:val="00FD04AA"/>
    <w:rsid w:val="00FD09A5"/>
    <w:rsid w:val="00FD0ADA"/>
    <w:rsid w:val="00FD1281"/>
    <w:rsid w:val="00FD1904"/>
    <w:rsid w:val="00FD19D2"/>
    <w:rsid w:val="00FD1DA6"/>
    <w:rsid w:val="00FD22CF"/>
    <w:rsid w:val="00FD47B0"/>
    <w:rsid w:val="00FD5025"/>
    <w:rsid w:val="00FD51D3"/>
    <w:rsid w:val="00FD5416"/>
    <w:rsid w:val="00FD6110"/>
    <w:rsid w:val="00FD6541"/>
    <w:rsid w:val="00FD7C60"/>
    <w:rsid w:val="00FE09E3"/>
    <w:rsid w:val="00FE1660"/>
    <w:rsid w:val="00FE2C15"/>
    <w:rsid w:val="00FE2E2B"/>
    <w:rsid w:val="00FE2EF0"/>
    <w:rsid w:val="00FE3210"/>
    <w:rsid w:val="00FE3E54"/>
    <w:rsid w:val="00FE5AAC"/>
    <w:rsid w:val="00FE702C"/>
    <w:rsid w:val="00FE72ED"/>
    <w:rsid w:val="00FE7F75"/>
    <w:rsid w:val="00FF0693"/>
    <w:rsid w:val="00FF06B4"/>
    <w:rsid w:val="00FF166C"/>
    <w:rsid w:val="00FF170E"/>
    <w:rsid w:val="00FF3824"/>
    <w:rsid w:val="00FF3C5C"/>
    <w:rsid w:val="00FF3D05"/>
    <w:rsid w:val="00FF5667"/>
    <w:rsid w:val="00FF63F1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210AD"/>
  <w15:docId w15:val="{39A26A76-B94F-4FEB-96AA-1CB383D7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8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ing1">
    <w:name w:val="heading 1"/>
    <w:basedOn w:val="Heading"/>
    <w:next w:val="BodyText"/>
    <w:link w:val="Heading1Char"/>
    <w:qFormat/>
    <w:rsid w:val="00EC026B"/>
    <w:pPr>
      <w:tabs>
        <w:tab w:val="num" w:pos="360"/>
      </w:tabs>
      <w:ind w:left="360" w:hanging="360"/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link w:val="Heading2Char"/>
    <w:qFormat/>
    <w:rsid w:val="00EC026B"/>
    <w:pPr>
      <w:tabs>
        <w:tab w:val="num" w:pos="792"/>
      </w:tabs>
      <w:ind w:left="792" w:hanging="432"/>
      <w:outlineLvl w:val="1"/>
    </w:pPr>
    <w:rPr>
      <w:b/>
      <w:bCs/>
      <w:i/>
      <w:iCs/>
      <w:sz w:val="28"/>
    </w:rPr>
  </w:style>
  <w:style w:type="paragraph" w:styleId="Heading3">
    <w:name w:val="heading 3"/>
    <w:basedOn w:val="Heading"/>
    <w:next w:val="BodyText"/>
    <w:link w:val="Heading3Char"/>
    <w:qFormat/>
    <w:rsid w:val="00EC026B"/>
    <w:pPr>
      <w:tabs>
        <w:tab w:val="num" w:pos="1440"/>
      </w:tabs>
      <w:ind w:left="1224" w:hanging="504"/>
      <w:outlineLvl w:val="2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C026B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ar-SA" w:bidi="ar-SA"/>
    </w:rPr>
  </w:style>
  <w:style w:type="paragraph" w:styleId="Heading9">
    <w:name w:val="heading 9"/>
    <w:basedOn w:val="Normal"/>
    <w:next w:val="Normal"/>
    <w:link w:val="Heading9Char"/>
    <w:qFormat/>
    <w:rsid w:val="00EC026B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026B"/>
    <w:rPr>
      <w:rFonts w:ascii="Arial" w:eastAsia="Lucida Sans Unicode" w:hAnsi="Arial" w:cs="Mangal"/>
      <w:b/>
      <w:bCs/>
      <w:kern w:val="1"/>
      <w:sz w:val="32"/>
      <w:szCs w:val="32"/>
      <w:lang w:val="en-GB" w:eastAsia="hi-IN" w:bidi="hi-IN"/>
    </w:rPr>
  </w:style>
  <w:style w:type="character" w:customStyle="1" w:styleId="Heading2Char">
    <w:name w:val="Heading 2 Char"/>
    <w:basedOn w:val="DefaultParagraphFont"/>
    <w:link w:val="Heading2"/>
    <w:rsid w:val="00EC026B"/>
    <w:rPr>
      <w:rFonts w:ascii="Arial" w:eastAsia="Lucida Sans Unicode" w:hAnsi="Arial" w:cs="Mangal"/>
      <w:b/>
      <w:bCs/>
      <w:i/>
      <w:iCs/>
      <w:kern w:val="1"/>
      <w:sz w:val="28"/>
      <w:szCs w:val="28"/>
      <w:lang w:val="en-GB" w:eastAsia="hi-IN" w:bidi="hi-IN"/>
    </w:rPr>
  </w:style>
  <w:style w:type="character" w:customStyle="1" w:styleId="Heading3Char">
    <w:name w:val="Heading 3 Char"/>
    <w:basedOn w:val="DefaultParagraphFont"/>
    <w:link w:val="Heading3"/>
    <w:rsid w:val="00EC026B"/>
    <w:rPr>
      <w:rFonts w:ascii="Arial" w:eastAsia="Lucida Sans Unicode" w:hAnsi="Arial" w:cs="Mangal"/>
      <w:b/>
      <w:bCs/>
      <w:kern w:val="1"/>
      <w:sz w:val="28"/>
      <w:szCs w:val="28"/>
      <w:lang w:val="en-GB" w:eastAsia="hi-IN" w:bidi="hi-IN"/>
    </w:rPr>
  </w:style>
  <w:style w:type="character" w:customStyle="1" w:styleId="Heading5Char">
    <w:name w:val="Heading 5 Char"/>
    <w:basedOn w:val="DefaultParagraphFont"/>
    <w:link w:val="Heading5"/>
    <w:rsid w:val="00EC026B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val="ro-RO" w:eastAsia="ar-SA"/>
    </w:rPr>
  </w:style>
  <w:style w:type="character" w:customStyle="1" w:styleId="Heading9Char">
    <w:name w:val="Heading 9 Char"/>
    <w:basedOn w:val="DefaultParagraphFont"/>
    <w:link w:val="Heading9"/>
    <w:rsid w:val="00EC026B"/>
    <w:rPr>
      <w:rFonts w:ascii="Arial" w:eastAsia="Lucida Sans Unicode" w:hAnsi="Arial" w:cs="Arial"/>
      <w:kern w:val="1"/>
      <w:lang w:val="en-GB" w:eastAsia="hi-IN" w:bidi="hi-IN"/>
    </w:rPr>
  </w:style>
  <w:style w:type="character" w:customStyle="1" w:styleId="WW8Num3z0">
    <w:name w:val="WW8Num3z0"/>
    <w:rsid w:val="00EC026B"/>
    <w:rPr>
      <w:rFonts w:ascii="Arial" w:hAnsi="Arial" w:cs="Symbol"/>
    </w:rPr>
  </w:style>
  <w:style w:type="character" w:customStyle="1" w:styleId="WW8Num4z0">
    <w:name w:val="WW8Num4z0"/>
    <w:rsid w:val="00EC026B"/>
    <w:rPr>
      <w:rFonts w:ascii="Symbol" w:hAnsi="Symbol"/>
    </w:rPr>
  </w:style>
  <w:style w:type="character" w:customStyle="1" w:styleId="WW8Num5z0">
    <w:name w:val="WW8Num5z0"/>
    <w:rsid w:val="00EC026B"/>
    <w:rPr>
      <w:rFonts w:ascii="Symbol" w:hAnsi="Symbol"/>
    </w:rPr>
  </w:style>
  <w:style w:type="character" w:customStyle="1" w:styleId="WW8Num6z0">
    <w:name w:val="WW8Num6z0"/>
    <w:rsid w:val="00EC026B"/>
    <w:rPr>
      <w:rFonts w:ascii="Symbol" w:hAnsi="Symbol"/>
    </w:rPr>
  </w:style>
  <w:style w:type="character" w:customStyle="1" w:styleId="WW8Num7z0">
    <w:name w:val="WW8Num7z0"/>
    <w:rsid w:val="00EC026B"/>
    <w:rPr>
      <w:rFonts w:ascii="Symbol" w:hAnsi="Symbol"/>
    </w:rPr>
  </w:style>
  <w:style w:type="character" w:customStyle="1" w:styleId="WW8Num8z1">
    <w:name w:val="WW8Num8z1"/>
    <w:rsid w:val="00EC026B"/>
    <w:rPr>
      <w:b/>
    </w:rPr>
  </w:style>
  <w:style w:type="character" w:customStyle="1" w:styleId="WW8Num9z0">
    <w:name w:val="WW8Num9z0"/>
    <w:rsid w:val="00EC026B"/>
    <w:rPr>
      <w:b/>
      <w:color w:val="auto"/>
    </w:rPr>
  </w:style>
  <w:style w:type="character" w:customStyle="1" w:styleId="WW8Num10z0">
    <w:name w:val="WW8Num10z0"/>
    <w:rsid w:val="00EC026B"/>
    <w:rPr>
      <w:rFonts w:ascii="Symbol" w:hAnsi="Symbol"/>
    </w:rPr>
  </w:style>
  <w:style w:type="character" w:customStyle="1" w:styleId="WW8Num13z0">
    <w:name w:val="WW8Num13z0"/>
    <w:rsid w:val="00EC026B"/>
    <w:rPr>
      <w:rFonts w:ascii="Arial" w:hAnsi="Arial" w:cs="Arial"/>
    </w:rPr>
  </w:style>
  <w:style w:type="character" w:customStyle="1" w:styleId="WW8Num17z0">
    <w:name w:val="WW8Num17z0"/>
    <w:rsid w:val="00EC026B"/>
    <w:rPr>
      <w:b w:val="0"/>
    </w:rPr>
  </w:style>
  <w:style w:type="character" w:customStyle="1" w:styleId="Absatz-Standardschriftart">
    <w:name w:val="Absatz-Standardschriftart"/>
    <w:rsid w:val="00EC026B"/>
  </w:style>
  <w:style w:type="character" w:customStyle="1" w:styleId="WW-Absatz-Standardschriftart">
    <w:name w:val="WW-Absatz-Standardschriftart"/>
    <w:rsid w:val="00EC026B"/>
  </w:style>
  <w:style w:type="character" w:customStyle="1" w:styleId="WW-DefaultParagraphFont">
    <w:name w:val="WW-Default Paragraph Font"/>
    <w:rsid w:val="00EC026B"/>
  </w:style>
  <w:style w:type="character" w:customStyle="1" w:styleId="WW-DefaultParagraphFont1">
    <w:name w:val="WW-Default Paragraph Font1"/>
    <w:rsid w:val="00EC026B"/>
  </w:style>
  <w:style w:type="character" w:customStyle="1" w:styleId="WW8Num8z0">
    <w:name w:val="WW8Num8z0"/>
    <w:rsid w:val="00EC026B"/>
    <w:rPr>
      <w:rFonts w:ascii="Symbol" w:hAnsi="Symbol"/>
    </w:rPr>
  </w:style>
  <w:style w:type="character" w:customStyle="1" w:styleId="WW8Num15z0">
    <w:name w:val="WW8Num15z0"/>
    <w:rsid w:val="00EC026B"/>
    <w:rPr>
      <w:rFonts w:ascii="Symbol" w:hAnsi="Symbol"/>
    </w:rPr>
  </w:style>
  <w:style w:type="character" w:customStyle="1" w:styleId="WW8Num18z0">
    <w:name w:val="WW8Num18z0"/>
    <w:rsid w:val="00EC026B"/>
    <w:rPr>
      <w:rFonts w:ascii="Wingdings" w:hAnsi="Wingdings"/>
      <w:sz w:val="16"/>
    </w:rPr>
  </w:style>
  <w:style w:type="character" w:customStyle="1" w:styleId="WW8Num19z0">
    <w:name w:val="WW8Num19z0"/>
    <w:rsid w:val="00EC026B"/>
    <w:rPr>
      <w:rFonts w:ascii="Arial" w:hAnsi="Arial" w:cs="Times New Roman"/>
      <w:b/>
      <w:i w:val="0"/>
      <w:sz w:val="24"/>
    </w:rPr>
  </w:style>
  <w:style w:type="character" w:customStyle="1" w:styleId="WW8Num20z0">
    <w:name w:val="WW8Num20z0"/>
    <w:rsid w:val="00EC026B"/>
    <w:rPr>
      <w:rFonts w:ascii="Symbol" w:hAnsi="Symbol"/>
      <w:color w:val="auto"/>
    </w:rPr>
  </w:style>
  <w:style w:type="character" w:customStyle="1" w:styleId="WW8Num21z0">
    <w:name w:val="WW8Num21z0"/>
    <w:rsid w:val="00EC026B"/>
    <w:rPr>
      <w:b/>
    </w:rPr>
  </w:style>
  <w:style w:type="character" w:customStyle="1" w:styleId="WW8Num22z1">
    <w:name w:val="WW8Num22z1"/>
    <w:rsid w:val="00EC026B"/>
    <w:rPr>
      <w:b/>
    </w:rPr>
  </w:style>
  <w:style w:type="character" w:customStyle="1" w:styleId="WW8Num23z0">
    <w:name w:val="WW8Num23z0"/>
    <w:rsid w:val="00EC026B"/>
    <w:rPr>
      <w:b/>
      <w:color w:val="auto"/>
    </w:rPr>
  </w:style>
  <w:style w:type="character" w:customStyle="1" w:styleId="WW8Num24z0">
    <w:name w:val="WW8Num24z0"/>
    <w:rsid w:val="00EC026B"/>
    <w:rPr>
      <w:rFonts w:ascii="Arial" w:hAnsi="Arial" w:cs="Symbol"/>
    </w:rPr>
  </w:style>
  <w:style w:type="character" w:customStyle="1" w:styleId="WW8Num27z0">
    <w:name w:val="WW8Num27z0"/>
    <w:rsid w:val="00EC026B"/>
    <w:rPr>
      <w:rFonts w:ascii="Arial" w:hAnsi="Arial" w:cs="Arial"/>
    </w:rPr>
  </w:style>
  <w:style w:type="character" w:customStyle="1" w:styleId="WW8Num29z0">
    <w:name w:val="WW8Num29z0"/>
    <w:rsid w:val="00EC026B"/>
    <w:rPr>
      <w:rFonts w:ascii="Symbol" w:hAnsi="Symbol"/>
    </w:rPr>
  </w:style>
  <w:style w:type="character" w:customStyle="1" w:styleId="WW8Num46z0">
    <w:name w:val="WW8Num46z0"/>
    <w:rsid w:val="00EC026B"/>
    <w:rPr>
      <w:b w:val="0"/>
    </w:rPr>
  </w:style>
  <w:style w:type="character" w:customStyle="1" w:styleId="WW-DefaultParagraphFont11">
    <w:name w:val="WW-Default Paragraph Font11"/>
    <w:rsid w:val="00EC026B"/>
  </w:style>
  <w:style w:type="character" w:customStyle="1" w:styleId="WW-Absatz-Standardschriftart1">
    <w:name w:val="WW-Absatz-Standardschriftart1"/>
    <w:rsid w:val="00EC026B"/>
  </w:style>
  <w:style w:type="character" w:customStyle="1" w:styleId="WW-Absatz-Standardschriftart11">
    <w:name w:val="WW-Absatz-Standardschriftart11"/>
    <w:rsid w:val="00EC026B"/>
  </w:style>
  <w:style w:type="character" w:customStyle="1" w:styleId="WW-Absatz-Standardschriftart111">
    <w:name w:val="WW-Absatz-Standardschriftart111"/>
    <w:rsid w:val="00EC026B"/>
  </w:style>
  <w:style w:type="character" w:customStyle="1" w:styleId="WW-DefaultParagraphFont111">
    <w:name w:val="WW-Default Paragraph Font111"/>
    <w:rsid w:val="00EC026B"/>
  </w:style>
  <w:style w:type="character" w:customStyle="1" w:styleId="WW-Absatz-Standardschriftart1111">
    <w:name w:val="WW-Absatz-Standardschriftart1111"/>
    <w:rsid w:val="00EC026B"/>
  </w:style>
  <w:style w:type="character" w:customStyle="1" w:styleId="NumberingSymbols">
    <w:name w:val="Numbering Symbols"/>
    <w:rsid w:val="00EC026B"/>
  </w:style>
  <w:style w:type="character" w:customStyle="1" w:styleId="med11">
    <w:name w:val="med11"/>
    <w:rsid w:val="00EC026B"/>
    <w:rPr>
      <w:sz w:val="18"/>
      <w:szCs w:val="18"/>
    </w:rPr>
  </w:style>
  <w:style w:type="character" w:customStyle="1" w:styleId="FootnoteCharacters">
    <w:name w:val="Footnote Characters"/>
    <w:rsid w:val="00EC026B"/>
    <w:rPr>
      <w:vertAlign w:val="superscript"/>
    </w:rPr>
  </w:style>
  <w:style w:type="character" w:customStyle="1" w:styleId="tpa1">
    <w:name w:val="tpa1"/>
    <w:basedOn w:val="WW-DefaultParagraphFont11"/>
    <w:rsid w:val="00EC026B"/>
  </w:style>
  <w:style w:type="character" w:styleId="FootnoteReference">
    <w:name w:val="footnote reference"/>
    <w:rsid w:val="00EC026B"/>
    <w:rPr>
      <w:vertAlign w:val="superscript"/>
    </w:rPr>
  </w:style>
  <w:style w:type="character" w:customStyle="1" w:styleId="EndnoteCharacters">
    <w:name w:val="Endnote Characters"/>
    <w:rsid w:val="00EC026B"/>
    <w:rPr>
      <w:vertAlign w:val="superscript"/>
    </w:rPr>
  </w:style>
  <w:style w:type="character" w:customStyle="1" w:styleId="WW-EndnoteCharacters">
    <w:name w:val="WW-Endnote Characters"/>
    <w:rsid w:val="00EC026B"/>
  </w:style>
  <w:style w:type="character" w:styleId="Hyperlink">
    <w:name w:val="Hyperlink"/>
    <w:rsid w:val="00EC026B"/>
    <w:rPr>
      <w:color w:val="0000FF"/>
      <w:u w:val="single"/>
    </w:rPr>
  </w:style>
  <w:style w:type="character" w:styleId="PageNumber">
    <w:name w:val="page number"/>
    <w:basedOn w:val="WW-DefaultParagraphFont11"/>
    <w:rsid w:val="00EC026B"/>
  </w:style>
  <w:style w:type="character" w:styleId="CommentReference">
    <w:name w:val="annotation reference"/>
    <w:rsid w:val="00EC026B"/>
    <w:rPr>
      <w:sz w:val="16"/>
      <w:szCs w:val="16"/>
    </w:rPr>
  </w:style>
  <w:style w:type="paragraph" w:customStyle="1" w:styleId="Heading">
    <w:name w:val="Heading"/>
    <w:basedOn w:val="Normal"/>
    <w:next w:val="BodyText"/>
    <w:rsid w:val="00EC026B"/>
    <w:pPr>
      <w:keepNext/>
      <w:spacing w:before="240" w:after="120"/>
    </w:pPr>
    <w:rPr>
      <w:sz w:val="24"/>
      <w:szCs w:val="28"/>
    </w:rPr>
  </w:style>
  <w:style w:type="paragraph" w:styleId="BodyText">
    <w:name w:val="Body Text"/>
    <w:basedOn w:val="Normal"/>
    <w:link w:val="BodyTextChar"/>
    <w:rsid w:val="00EC026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List">
    <w:name w:val="List"/>
    <w:basedOn w:val="BodyText"/>
    <w:rsid w:val="00EC026B"/>
    <w:rPr>
      <w:sz w:val="21"/>
    </w:rPr>
  </w:style>
  <w:style w:type="paragraph" w:styleId="Caption">
    <w:name w:val="caption"/>
    <w:basedOn w:val="Normal"/>
    <w:qFormat/>
    <w:rsid w:val="00EC026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C026B"/>
    <w:pPr>
      <w:suppressLineNumbers/>
    </w:pPr>
  </w:style>
  <w:style w:type="paragraph" w:customStyle="1" w:styleId="List1">
    <w:name w:val="List 1"/>
    <w:basedOn w:val="List"/>
    <w:rsid w:val="00EC026B"/>
    <w:pPr>
      <w:ind w:left="360" w:hanging="360"/>
    </w:pPr>
  </w:style>
  <w:style w:type="paragraph" w:styleId="List2">
    <w:name w:val="List 2"/>
    <w:basedOn w:val="List"/>
    <w:rsid w:val="00EC026B"/>
    <w:pPr>
      <w:ind w:left="720" w:hanging="360"/>
    </w:pPr>
  </w:style>
  <w:style w:type="paragraph" w:styleId="BodyTextIndent">
    <w:name w:val="Body Text Indent"/>
    <w:basedOn w:val="BodyText"/>
    <w:link w:val="BodyTextIndentChar"/>
    <w:rsid w:val="00EC026B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TableContents">
    <w:name w:val="Table Contents"/>
    <w:basedOn w:val="Normal"/>
    <w:rsid w:val="00EC026B"/>
    <w:pPr>
      <w:suppressLineNumbers/>
    </w:pPr>
  </w:style>
  <w:style w:type="paragraph" w:customStyle="1" w:styleId="TableHeading">
    <w:name w:val="Table Heading"/>
    <w:basedOn w:val="TableContents"/>
    <w:rsid w:val="00EC026B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styleId="Header">
    <w:name w:val="header"/>
    <w:basedOn w:val="Normal"/>
    <w:link w:val="HeaderChar"/>
    <w:uiPriority w:val="99"/>
    <w:rsid w:val="00EC026B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26B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StyleFormularItalic">
    <w:name w:val="Style Formular + Italic"/>
    <w:basedOn w:val="Normal"/>
    <w:rsid w:val="00EC026B"/>
    <w:pPr>
      <w:keepNext/>
      <w:widowControl/>
      <w:jc w:val="center"/>
    </w:pPr>
    <w:rPr>
      <w:rFonts w:eastAsia="Times New Roman" w:cs="Arial"/>
      <w:b/>
      <w:iCs/>
      <w:szCs w:val="22"/>
      <w:lang w:val="ro-RO" w:eastAsia="ar-SA" w:bidi="ar-SA"/>
    </w:rPr>
  </w:style>
  <w:style w:type="paragraph" w:styleId="HTMLPreformatted">
    <w:name w:val="HTML Preformatted"/>
    <w:basedOn w:val="Normal"/>
    <w:link w:val="HTMLPreformattedChar"/>
    <w:rsid w:val="00EC02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ar-SA" w:bidi="ar-SA"/>
    </w:rPr>
  </w:style>
  <w:style w:type="character" w:customStyle="1" w:styleId="HTMLPreformattedChar">
    <w:name w:val="HTML Preformatted Char"/>
    <w:basedOn w:val="DefaultParagraphFont"/>
    <w:link w:val="HTMLPreformatted"/>
    <w:rsid w:val="00EC026B"/>
    <w:rPr>
      <w:rFonts w:ascii="Courier New" w:eastAsia="Times New Roman" w:hAnsi="Courier New" w:cs="Times New Roman"/>
      <w:color w:val="000000"/>
      <w:kern w:val="1"/>
      <w:sz w:val="20"/>
      <w:szCs w:val="20"/>
      <w:lang w:val="en-GB" w:eastAsia="ar-SA"/>
    </w:rPr>
  </w:style>
  <w:style w:type="paragraph" w:customStyle="1" w:styleId="WW-Default">
    <w:name w:val="WW-Default"/>
    <w:rsid w:val="00EC026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rsid w:val="00EC026B"/>
    <w:pPr>
      <w:widowControl/>
      <w:spacing w:before="240" w:after="120"/>
      <w:jc w:val="both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character" w:customStyle="1" w:styleId="FootnoteTextChar">
    <w:name w:val="Footnote Text Char"/>
    <w:basedOn w:val="DefaultParagraphFont"/>
    <w:link w:val="FootnoteText"/>
    <w:rsid w:val="00EC026B"/>
    <w:rPr>
      <w:rFonts w:ascii="Verdana" w:eastAsia="Times New Roman" w:hAnsi="Verdana" w:cs="Times New Roman"/>
      <w:kern w:val="1"/>
      <w:sz w:val="20"/>
      <w:szCs w:val="20"/>
      <w:lang w:val="en-GB" w:eastAsia="ar-SA"/>
    </w:rPr>
  </w:style>
  <w:style w:type="paragraph" w:customStyle="1" w:styleId="Annexetitle">
    <w:name w:val="Annexe_title"/>
    <w:basedOn w:val="Heading1"/>
    <w:next w:val="Normal"/>
    <w:rsid w:val="00EC026B"/>
    <w:pPr>
      <w:keepNext w:val="0"/>
      <w:widowControl/>
      <w:tabs>
        <w:tab w:val="clear" w:pos="360"/>
        <w:tab w:val="left" w:pos="1701"/>
        <w:tab w:val="left" w:pos="2552"/>
      </w:tabs>
      <w:spacing w:before="0" w:after="0"/>
      <w:ind w:left="0" w:firstLine="0"/>
      <w:jc w:val="center"/>
    </w:pPr>
    <w:rPr>
      <w:rFonts w:ascii="Times New Roman" w:eastAsia="Times New Roman" w:hAnsi="Times New Roman" w:cs="Times New Roman"/>
      <w:bCs w:val="0"/>
      <w:caps/>
      <w:sz w:val="22"/>
      <w:szCs w:val="22"/>
      <w:lang w:val="ro-RO" w:eastAsia="ar-SA" w:bidi="ar-SA"/>
    </w:rPr>
  </w:style>
  <w:style w:type="paragraph" w:customStyle="1" w:styleId="normaltableau">
    <w:name w:val="normal_tableau"/>
    <w:basedOn w:val="Normal"/>
    <w:rsid w:val="00EC026B"/>
    <w:pPr>
      <w:widowControl/>
      <w:spacing w:before="120" w:after="120"/>
      <w:jc w:val="both"/>
    </w:pPr>
    <w:rPr>
      <w:rFonts w:ascii="Optima" w:eastAsia="Times New Roman" w:hAnsi="Optima" w:cs="Times New Roman"/>
      <w:szCs w:val="20"/>
      <w:lang w:eastAsia="ar-SA" w:bidi="ar-SA"/>
    </w:rPr>
  </w:style>
  <w:style w:type="paragraph" w:customStyle="1" w:styleId="text-3mezera">
    <w:name w:val="text - 3 mezera"/>
    <w:basedOn w:val="Normal"/>
    <w:rsid w:val="00EC026B"/>
    <w:pPr>
      <w:snapToGrid w:val="0"/>
      <w:spacing w:before="60" w:line="240" w:lineRule="exact"/>
      <w:jc w:val="both"/>
    </w:pPr>
    <w:rPr>
      <w:rFonts w:eastAsia="Times New Roman" w:cs="Times New Roman"/>
      <w:sz w:val="24"/>
      <w:lang w:val="cs-CZ" w:eastAsia="ar-SA" w:bidi="ar-SA"/>
    </w:rPr>
  </w:style>
  <w:style w:type="paragraph" w:customStyle="1" w:styleId="DefaultText">
    <w:name w:val="Default Text"/>
    <w:basedOn w:val="Normal"/>
    <w:rsid w:val="00EC026B"/>
    <w:pPr>
      <w:widowControl/>
      <w:overflowPunct w:val="0"/>
      <w:autoSpaceDE w:val="0"/>
    </w:pPr>
    <w:rPr>
      <w:rFonts w:ascii="Times New Roman" w:eastAsia="Times New Roman" w:hAnsi="Times New Roman" w:cs="Times New Roman"/>
      <w:sz w:val="24"/>
      <w:szCs w:val="20"/>
      <w:lang w:val="ro-RO" w:eastAsia="ar-SA" w:bidi="ar-SA"/>
    </w:rPr>
  </w:style>
  <w:style w:type="paragraph" w:styleId="TOC1">
    <w:name w:val="toc 1"/>
    <w:basedOn w:val="Normal"/>
    <w:next w:val="Normal"/>
    <w:rsid w:val="00EC026B"/>
    <w:pPr>
      <w:spacing w:before="120"/>
    </w:pPr>
    <w:rPr>
      <w:rFonts w:ascii="Times New Roman" w:hAnsi="Times New Roman" w:cs="Times New Roman"/>
      <w:b/>
      <w:bCs/>
      <w:iCs/>
      <w:sz w:val="24"/>
    </w:rPr>
  </w:style>
  <w:style w:type="paragraph" w:styleId="TOC2">
    <w:name w:val="toc 2"/>
    <w:basedOn w:val="Normal"/>
    <w:next w:val="Normal"/>
    <w:rsid w:val="00EC026B"/>
    <w:pPr>
      <w:spacing w:before="120"/>
      <w:ind w:left="220"/>
    </w:pPr>
    <w:rPr>
      <w:rFonts w:ascii="Times New Roman" w:hAnsi="Times New Roman" w:cs="Times New Roman"/>
      <w:b/>
      <w:bCs/>
      <w:szCs w:val="22"/>
    </w:rPr>
  </w:style>
  <w:style w:type="paragraph" w:styleId="TOC3">
    <w:name w:val="toc 3"/>
    <w:basedOn w:val="Normal"/>
    <w:next w:val="Normal"/>
    <w:rsid w:val="00EC026B"/>
    <w:pPr>
      <w:ind w:left="440"/>
    </w:pPr>
    <w:rPr>
      <w:rFonts w:ascii="Times New Roman" w:hAnsi="Times New Roman" w:cs="Times New Roman"/>
      <w:sz w:val="20"/>
      <w:szCs w:val="20"/>
    </w:rPr>
  </w:style>
  <w:style w:type="paragraph" w:styleId="TOC4">
    <w:name w:val="toc 4"/>
    <w:basedOn w:val="Normal"/>
    <w:next w:val="Normal"/>
    <w:rsid w:val="00EC026B"/>
    <w:pPr>
      <w:ind w:left="660"/>
    </w:pPr>
    <w:rPr>
      <w:rFonts w:ascii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rsid w:val="00EC026B"/>
    <w:pPr>
      <w:ind w:left="880"/>
    </w:pPr>
    <w:rPr>
      <w:rFonts w:ascii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rsid w:val="00EC026B"/>
    <w:pPr>
      <w:ind w:left="1100"/>
    </w:pPr>
    <w:rPr>
      <w:rFonts w:ascii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rsid w:val="00EC026B"/>
    <w:pPr>
      <w:ind w:left="1320"/>
    </w:pPr>
    <w:rPr>
      <w:rFonts w:ascii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rsid w:val="00EC026B"/>
    <w:pPr>
      <w:ind w:left="1540"/>
    </w:pPr>
    <w:rPr>
      <w:rFonts w:ascii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rsid w:val="00EC026B"/>
    <w:pPr>
      <w:ind w:left="1760"/>
    </w:pPr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EC02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026B"/>
    <w:rPr>
      <w:rFonts w:ascii="Tahoma" w:eastAsia="Lucida Sans Unicode" w:hAnsi="Tahoma" w:cs="Tahoma"/>
      <w:kern w:val="1"/>
      <w:sz w:val="16"/>
      <w:szCs w:val="16"/>
      <w:lang w:val="en-GB" w:eastAsia="hi-IN" w:bidi="hi-IN"/>
    </w:rPr>
  </w:style>
  <w:style w:type="paragraph" w:customStyle="1" w:styleId="UG-Heading2">
    <w:name w:val="UG - Heading 2"/>
    <w:basedOn w:val="Heading2"/>
    <w:rsid w:val="00EC026B"/>
    <w:pPr>
      <w:keepNext w:val="0"/>
      <w:widowControl/>
      <w:tabs>
        <w:tab w:val="clear" w:pos="792"/>
      </w:tabs>
      <w:spacing w:before="0" w:after="240"/>
      <w:ind w:left="0" w:firstLine="0"/>
      <w:jc w:val="center"/>
    </w:pPr>
    <w:rPr>
      <w:rFonts w:ascii="Times New Roman Bold" w:hAnsi="Times New Roman Bold"/>
      <w:bCs w:val="0"/>
      <w:i w:val="0"/>
      <w:iCs w:val="0"/>
      <w:sz w:val="32"/>
    </w:rPr>
  </w:style>
  <w:style w:type="paragraph" w:customStyle="1" w:styleId="Contents10">
    <w:name w:val="Contents 10"/>
    <w:basedOn w:val="Index"/>
    <w:rsid w:val="00EC026B"/>
    <w:pPr>
      <w:tabs>
        <w:tab w:val="right" w:leader="dot" w:pos="7091"/>
      </w:tabs>
      <w:ind w:left="2547"/>
    </w:pPr>
  </w:style>
  <w:style w:type="character" w:customStyle="1" w:styleId="rvts18">
    <w:name w:val="rvts18"/>
    <w:basedOn w:val="DefaultParagraphFont"/>
    <w:rsid w:val="00EC026B"/>
  </w:style>
  <w:style w:type="character" w:styleId="FollowedHyperlink">
    <w:name w:val="FollowedHyperlink"/>
    <w:basedOn w:val="DefaultParagraphFont"/>
    <w:uiPriority w:val="99"/>
    <w:semiHidden/>
    <w:unhideWhenUsed/>
    <w:rsid w:val="00EC026B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2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76FF"/>
    <w:pPr>
      <w:ind w:left="720"/>
      <w:contextualSpacing/>
    </w:pPr>
  </w:style>
  <w:style w:type="paragraph" w:styleId="NoSpacing">
    <w:name w:val="No Spacing"/>
    <w:uiPriority w:val="1"/>
    <w:qFormat/>
    <w:rsid w:val="006E4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5def2">
    <w:name w:val="l5def2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9E4774"/>
    <w:rPr>
      <w:rFonts w:ascii="Arial" w:hAnsi="Arial" w:cs="Arial" w:hint="default"/>
      <w:color w:val="000000"/>
      <w:sz w:val="26"/>
      <w:szCs w:val="26"/>
    </w:rPr>
  </w:style>
  <w:style w:type="paragraph" w:customStyle="1" w:styleId="Default">
    <w:name w:val="Default"/>
    <w:rsid w:val="00B802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EF9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EF9"/>
    <w:rPr>
      <w:rFonts w:ascii="Arial" w:eastAsia="Lucida Sans Unicode" w:hAnsi="Arial" w:cs="Mangal"/>
      <w:kern w:val="1"/>
      <w:sz w:val="20"/>
      <w:szCs w:val="18"/>
      <w:lang w:val="en-GB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EF9"/>
    <w:rPr>
      <w:rFonts w:ascii="Arial" w:eastAsia="Lucida Sans Unicode" w:hAnsi="Arial" w:cs="Mangal"/>
      <w:b/>
      <w:bCs/>
      <w:kern w:val="1"/>
      <w:sz w:val="20"/>
      <w:szCs w:val="18"/>
      <w:lang w:val="en-GB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37605-ED6F-4518-AD7C-97354A11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359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Formulare Lucrari</vt:lpstr>
      <vt:lpstr>Formulare Lucrari</vt:lpstr>
    </vt:vector>
  </TitlesOfParts>
  <Company>S.C. Compania de Apa Oradea S.A.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Formulare Lucrari</dc:title>
  <dc:creator>mihit andreea</dc:creator>
  <cp:lastModifiedBy>Ganea Daniela</cp:lastModifiedBy>
  <cp:revision>16</cp:revision>
  <cp:lastPrinted>2020-09-01T07:38:00Z</cp:lastPrinted>
  <dcterms:created xsi:type="dcterms:W3CDTF">2021-06-09T07:12:00Z</dcterms:created>
  <dcterms:modified xsi:type="dcterms:W3CDTF">2025-01-13T11:33:00Z</dcterms:modified>
</cp:coreProperties>
</file>